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2AEC6" w14:textId="77777777" w:rsidR="0054248F" w:rsidRPr="00F229FC" w:rsidRDefault="00F229FC">
      <w:pPr>
        <w:spacing w:before="100"/>
        <w:ind w:left="118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pict w14:anchorId="6EE0C1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35pt;height:61.1pt">
            <v:imagedata r:id="rId5" o:title=""/>
          </v:shape>
        </w:pict>
      </w:r>
    </w:p>
    <w:p w14:paraId="42D7E4FB" w14:textId="77777777" w:rsidR="0054248F" w:rsidRPr="00F229FC" w:rsidRDefault="0054248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F783F2E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1CCB48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F87DC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FBE2C2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36EC2A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0EF03C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22F3A2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E94C6B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25720D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513A5" w14:textId="77777777" w:rsidR="0054248F" w:rsidRPr="00F229FC" w:rsidRDefault="00F229FC">
      <w:pPr>
        <w:spacing w:line="340" w:lineRule="exact"/>
        <w:ind w:left="3799" w:right="233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229F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F229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229F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229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ss M</w:t>
      </w:r>
      <w:r w:rsidRPr="00F229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jors Ex</w:t>
      </w:r>
      <w:r w:rsidRPr="00F229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mple R</w:t>
      </w:r>
      <w:r w:rsidRPr="00F229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229F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229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31F8040" w14:textId="77777777" w:rsidR="0054248F" w:rsidRPr="00F229FC" w:rsidRDefault="0054248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A87F2E3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7DCDED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51C04E" w14:textId="77777777" w:rsidR="0054248F" w:rsidRPr="00F229FC" w:rsidRDefault="00F229FC">
      <w:pPr>
        <w:spacing w:line="580" w:lineRule="atLeast"/>
        <w:ind w:left="5197" w:right="37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229FC">
        <w:rPr>
          <w:rFonts w:asciiTheme="minorHAnsi" w:eastAsia="Calibri" w:hAnsiTheme="minorHAnsi" w:cstheme="minorHAnsi"/>
          <w:sz w:val="22"/>
          <w:szCs w:val="22"/>
        </w:rPr>
        <w:t>Ac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eastAsia="Calibri" w:hAnsiTheme="minorHAnsi" w:cstheme="minorHAnsi"/>
          <w:sz w:val="22"/>
          <w:szCs w:val="22"/>
        </w:rPr>
        <w:t>ou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eastAsia="Calibri" w:hAnsiTheme="minorHAnsi" w:cstheme="minorHAnsi"/>
          <w:sz w:val="22"/>
          <w:szCs w:val="22"/>
        </w:rPr>
        <w:t>ti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eastAsia="Calibri" w:hAnsiTheme="minorHAnsi" w:cstheme="minorHAnsi"/>
          <w:sz w:val="22"/>
          <w:szCs w:val="22"/>
        </w:rPr>
        <w:t>g F</w:t>
      </w:r>
      <w:r w:rsidRPr="00F229F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eastAsia="Calibri" w:hAnsiTheme="minorHAnsi" w:cstheme="minorHAnsi"/>
          <w:sz w:val="22"/>
          <w:szCs w:val="22"/>
        </w:rPr>
        <w:t>a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F229FC">
        <w:rPr>
          <w:rFonts w:asciiTheme="minorHAnsi" w:eastAsia="Calibri" w:hAnsiTheme="minorHAnsi" w:cstheme="minorHAnsi"/>
          <w:sz w:val="22"/>
          <w:szCs w:val="22"/>
        </w:rPr>
        <w:t>e Mark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eastAsia="Calibri" w:hAnsiTheme="minorHAnsi" w:cstheme="minorHAnsi"/>
          <w:sz w:val="22"/>
          <w:szCs w:val="22"/>
        </w:rPr>
        <w:t>ti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229FC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F229FC">
        <w:rPr>
          <w:rFonts w:asciiTheme="minorHAnsi" w:eastAsia="Calibri" w:hAnsiTheme="minorHAnsi" w:cstheme="minorHAnsi"/>
          <w:sz w:val="22"/>
          <w:szCs w:val="22"/>
        </w:rPr>
        <w:t>erations</w:t>
      </w:r>
    </w:p>
    <w:p w14:paraId="684B6DEA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C49455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7B510E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E14734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754372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A96289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61C94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F32883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662620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D148E8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E6B75C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151E6A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3C81C2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4A9A42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0CCB50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0A748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7E72AA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01A0D2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8399E9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B488FE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F829CD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6879C8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14E577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B3F128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3746BA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A11415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8C1A2F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D54B87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BF3457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47AD39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CD1F59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889A6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0589DB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868DC5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F9981C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4D1FF8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D056F7" w14:textId="77777777" w:rsidR="0054248F" w:rsidRPr="00F229FC" w:rsidRDefault="0054248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A534D2" w14:textId="77777777" w:rsidR="0054248F" w:rsidRPr="00F229FC" w:rsidRDefault="00F229F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  <w:sectPr w:rsidR="0054248F" w:rsidRPr="00F229FC">
          <w:pgSz w:w="12240" w:h="15840"/>
          <w:pgMar w:top="1340" w:right="1720" w:bottom="0" w:left="260" w:header="720" w:footer="720" w:gutter="0"/>
          <w:cols w:space="720"/>
        </w:sectPr>
      </w:pPr>
      <w:r w:rsidRPr="00F229FC">
        <w:rPr>
          <w:rFonts w:asciiTheme="minorHAnsi" w:eastAsia="Arial" w:hAnsiTheme="minorHAnsi" w:cstheme="minorHAnsi"/>
          <w:sz w:val="22"/>
          <w:szCs w:val="22"/>
        </w:rPr>
        <w:t xml:space="preserve">PDF processed with CutePDF evaluation edition </w:t>
      </w:r>
      <w:hyperlink r:id="rId6">
        <w:r w:rsidRPr="00F229FC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www.CutePDF.com</w:t>
        </w:r>
      </w:hyperlink>
    </w:p>
    <w:p w14:paraId="53E83621" w14:textId="77777777" w:rsidR="0054248F" w:rsidRPr="00F229FC" w:rsidRDefault="0054248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E7161AA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C69C9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331240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4FC6A3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844D8E" w14:textId="77777777" w:rsidR="0054248F" w:rsidRPr="00F229FC" w:rsidRDefault="00F229FC">
      <w:pPr>
        <w:spacing w:line="240" w:lineRule="exact"/>
        <w:ind w:left="100" w:right="-53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EDUCAT</w:t>
      </w: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N:</w:t>
      </w:r>
    </w:p>
    <w:p w14:paraId="74A0219D" w14:textId="77777777" w:rsidR="0054248F" w:rsidRPr="00F229FC" w:rsidRDefault="00F229FC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br w:type="column"/>
      </w:r>
    </w:p>
    <w:p w14:paraId="3E368CDB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C300A6" w14:textId="77777777" w:rsidR="00F229FC" w:rsidRPr="00F229FC" w:rsidRDefault="00F229FC">
      <w:pPr>
        <w:spacing w:line="240" w:lineRule="exact"/>
        <w:ind w:left="-37" w:right="-37"/>
        <w:jc w:val="center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Makayla Merritt</w:t>
      </w:r>
    </w:p>
    <w:p w14:paraId="526DBAEF" w14:textId="2E55AC62" w:rsidR="0054248F" w:rsidRPr="00F229FC" w:rsidRDefault="00F229FC">
      <w:pPr>
        <w:spacing w:line="240" w:lineRule="exact"/>
        <w:ind w:left="-37" w:right="-37"/>
        <w:jc w:val="center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dd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 xml:space="preserve">s   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Pho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e 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F229FC">
          <w:rPr>
            <w:rFonts w:asciiTheme="minorHAnsi" w:hAnsiTheme="minorHAnsi" w:cstheme="minorHAnsi"/>
            <w:sz w:val="22"/>
            <w:szCs w:val="22"/>
          </w:rPr>
          <w:t>E</w:t>
        </w:r>
        <w:r w:rsidRPr="00F229F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F229FC">
          <w:rPr>
            <w:rFonts w:asciiTheme="minorHAnsi" w:hAnsiTheme="minorHAnsi" w:cstheme="minorHAnsi"/>
            <w:sz w:val="22"/>
            <w:szCs w:val="22"/>
          </w:rPr>
          <w:t>a</w:t>
        </w:r>
        <w:r w:rsidRPr="00F229F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F229FC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56A953E4" w14:textId="77777777" w:rsidR="0054248F" w:rsidRPr="00F229FC" w:rsidRDefault="00F229FC">
      <w:pPr>
        <w:spacing w:before="72"/>
        <w:rPr>
          <w:rFonts w:asciiTheme="minorHAnsi" w:hAnsiTheme="minorHAnsi" w:cstheme="minorHAnsi"/>
          <w:sz w:val="22"/>
          <w:szCs w:val="22"/>
        </w:rPr>
        <w:sectPr w:rsidR="0054248F" w:rsidRPr="00F229FC">
          <w:pgSz w:w="12240" w:h="15840"/>
          <w:pgMar w:top="640" w:right="600" w:bottom="280" w:left="620" w:header="720" w:footer="720" w:gutter="0"/>
          <w:cols w:num="3" w:space="720" w:equalWidth="0">
            <w:col w:w="1518" w:space="2864"/>
            <w:col w:w="2239" w:space="301"/>
            <w:col w:w="4098"/>
          </w:cols>
        </w:sectPr>
      </w:pPr>
      <w:r w:rsidRPr="00F229FC">
        <w:rPr>
          <w:rFonts w:asciiTheme="minorHAnsi" w:hAnsiTheme="minorHAnsi" w:cstheme="minorHAnsi"/>
          <w:sz w:val="22"/>
          <w:szCs w:val="22"/>
        </w:rPr>
        <w:br w:type="column"/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F229FC">
        <w:rPr>
          <w:rFonts w:asciiTheme="minorHAnsi" w:hAnsiTheme="minorHAnsi" w:cstheme="minorHAnsi"/>
          <w:sz w:val="22"/>
          <w:szCs w:val="22"/>
        </w:rPr>
        <w:t>ount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with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nte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ional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</w:p>
    <w:p w14:paraId="39042F57" w14:textId="77777777" w:rsidR="0054248F" w:rsidRPr="00F229FC" w:rsidRDefault="00F229FC">
      <w:pPr>
        <w:spacing w:before="1" w:line="240" w:lineRule="exact"/>
        <w:ind w:left="1540" w:right="1114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 xml:space="preserve">o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F229FC">
        <w:rPr>
          <w:rFonts w:asciiTheme="minorHAnsi" w:hAnsiTheme="minorHAnsi" w:cstheme="minorHAnsi"/>
          <w:sz w:val="22"/>
          <w:szCs w:val="22"/>
        </w:rPr>
        <w:t>ou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der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ou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 xml:space="preserve">O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 xml:space="preserve">.S.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F229F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200X</w:t>
      </w:r>
    </w:p>
    <w:p w14:paraId="7098EA74" w14:textId="77777777" w:rsidR="0054248F" w:rsidRPr="00F229FC" w:rsidRDefault="00F229FC">
      <w:pPr>
        <w:ind w:left="1533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ea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b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s: 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ccou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b/>
          <w:sz w:val="22"/>
          <w:szCs w:val="22"/>
        </w:rPr>
        <w:t>ng</w:t>
      </w:r>
    </w:p>
    <w:p w14:paraId="356759C7" w14:textId="77777777" w:rsidR="0054248F" w:rsidRPr="00F229FC" w:rsidRDefault="00F229FC">
      <w:pPr>
        <w:spacing w:line="240" w:lineRule="exact"/>
        <w:ind w:left="19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ca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erna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al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us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ness</w:t>
      </w:r>
    </w:p>
    <w:p w14:paraId="58EC0806" w14:textId="77777777" w:rsidR="0054248F" w:rsidRPr="00F229FC" w:rsidRDefault="00F229FC">
      <w:pPr>
        <w:spacing w:before="70" w:line="240" w:lineRule="exact"/>
        <w:ind w:left="1540" w:right="993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cal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a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.S. in Co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nce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F229F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: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cal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ech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</w:p>
    <w:p w14:paraId="71FCBB1F" w14:textId="77777777" w:rsidR="0054248F" w:rsidRPr="00F229FC" w:rsidRDefault="0054248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7A39884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SI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z w:val="22"/>
          <w:szCs w:val="22"/>
        </w:rPr>
        <w:t>IE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z w:val="22"/>
          <w:szCs w:val="22"/>
        </w:rPr>
        <w:t>E:</w:t>
      </w:r>
    </w:p>
    <w:p w14:paraId="2A1EA3FF" w14:textId="77777777" w:rsidR="0054248F" w:rsidRPr="00F229FC" w:rsidRDefault="00F229FC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ccou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h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oul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</w:t>
      </w:r>
      <w:r w:rsidRPr="00F229F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Fa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</w:p>
    <w:p w14:paraId="74862F45" w14:textId="77777777" w:rsidR="0054248F" w:rsidRPr="00F229FC" w:rsidRDefault="00F229FC">
      <w:pPr>
        <w:tabs>
          <w:tab w:val="left" w:pos="2260"/>
        </w:tabs>
        <w:spacing w:before="3" w:line="240" w:lineRule="exact"/>
        <w:ind w:left="2260" w:right="1955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229FC">
        <w:rPr>
          <w:rFonts w:asciiTheme="minorHAnsi" w:hAnsiTheme="minorHAnsi" w:cstheme="minorHAnsi"/>
          <w:sz w:val="22"/>
          <w:szCs w:val="22"/>
        </w:rPr>
        <w:t>ed 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cou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on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echn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o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ove de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and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5AD06EC3" w14:textId="77777777" w:rsidR="0054248F" w:rsidRPr="00F229FC" w:rsidRDefault="0054248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936230F" w14:textId="77777777" w:rsidR="0054248F" w:rsidRPr="00F229FC" w:rsidRDefault="00F229FC">
      <w:pPr>
        <w:ind w:left="15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229FC">
        <w:rPr>
          <w:rFonts w:asciiTheme="minorHAnsi" w:hAnsiTheme="minorHAnsi" w:cstheme="minorHAnsi"/>
          <w:b/>
          <w:sz w:val="22"/>
          <w:szCs w:val="22"/>
        </w:rPr>
        <w:t>ai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rade C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du, Si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hua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F229F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200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 20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</w:p>
    <w:p w14:paraId="7CEB9F5B" w14:textId="77777777" w:rsidR="0054248F" w:rsidRPr="00F229FC" w:rsidRDefault="00F229FC">
      <w:pPr>
        <w:spacing w:before="1"/>
        <w:ind w:left="1536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z w:val="22"/>
          <w:szCs w:val="22"/>
        </w:rPr>
        <w:t>ar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i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z w:val="22"/>
          <w:szCs w:val="22"/>
        </w:rPr>
        <w:t>ng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z w:val="22"/>
          <w:szCs w:val="22"/>
        </w:rPr>
        <w:t>an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g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z w:val="22"/>
          <w:szCs w:val="22"/>
        </w:rPr>
        <w:t>r</w:t>
      </w:r>
    </w:p>
    <w:p w14:paraId="764D6D00" w14:textId="77777777" w:rsidR="0054248F" w:rsidRPr="00F229FC" w:rsidRDefault="00F229FC">
      <w:pPr>
        <w:spacing w:line="240" w:lineRule="exact"/>
        <w:ind w:left="19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s, 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qua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bud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135B9E73" w14:textId="77777777" w:rsidR="0054248F" w:rsidRPr="00F229FC" w:rsidRDefault="00F229FC">
      <w:pPr>
        <w:spacing w:line="240" w:lineRule="exact"/>
        <w:ind w:left="19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ip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3CDA6896" w14:textId="77777777" w:rsidR="0054248F" w:rsidRPr="00F229FC" w:rsidRDefault="00F229FC">
      <w:pPr>
        <w:spacing w:before="1"/>
        <w:ind w:left="19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 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d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F229FC">
        <w:rPr>
          <w:rFonts w:asciiTheme="minorHAnsi" w:hAnsiTheme="minorHAnsi" w:cstheme="minorHAnsi"/>
          <w:sz w:val="22"/>
          <w:szCs w:val="22"/>
        </w:rPr>
        <w:t>o 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$40K</w:t>
      </w:r>
    </w:p>
    <w:p w14:paraId="21EB0EEC" w14:textId="77777777" w:rsidR="0054248F" w:rsidRPr="00F229FC" w:rsidRDefault="00F229FC">
      <w:pPr>
        <w:spacing w:line="240" w:lineRule="exact"/>
        <w:ind w:left="19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 xml:space="preserve">oped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gy and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d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</w:p>
    <w:p w14:paraId="51A831B3" w14:textId="77777777" w:rsidR="0054248F" w:rsidRPr="00F229FC" w:rsidRDefault="0054248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C87822F" w14:textId="77777777" w:rsidR="0054248F" w:rsidRPr="00F229FC" w:rsidRDefault="00F229FC">
      <w:pPr>
        <w:ind w:left="15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J C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F229FC">
        <w:rPr>
          <w:rFonts w:asciiTheme="minorHAnsi" w:hAnsiTheme="minorHAnsi" w:cstheme="minorHAnsi"/>
          <w:b/>
          <w:sz w:val="22"/>
          <w:szCs w:val="22"/>
        </w:rPr>
        <w:t>nt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rp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, Shen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229FC">
        <w:rPr>
          <w:rFonts w:asciiTheme="minorHAnsi" w:hAnsiTheme="minorHAnsi" w:cstheme="minorHAnsi"/>
          <w:sz w:val="22"/>
          <w:szCs w:val="22"/>
        </w:rPr>
        <w:t>hen,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na                                                                            </w:t>
      </w:r>
      <w:r w:rsidRPr="00F229F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19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–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F229FC">
        <w:rPr>
          <w:rFonts w:asciiTheme="minorHAnsi" w:hAnsiTheme="minorHAnsi" w:cstheme="minorHAnsi"/>
          <w:sz w:val="22"/>
          <w:szCs w:val="22"/>
        </w:rPr>
        <w:t>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</w:p>
    <w:p w14:paraId="359A1CF7" w14:textId="77777777" w:rsidR="0054248F" w:rsidRPr="00F229FC" w:rsidRDefault="00F229FC">
      <w:pPr>
        <w:spacing w:line="240" w:lineRule="exact"/>
        <w:ind w:left="1593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i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z w:val="22"/>
          <w:szCs w:val="22"/>
        </w:rPr>
        <w:t>s As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nager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z w:val="22"/>
          <w:szCs w:val="22"/>
        </w:rPr>
        <w:t>xp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i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>)</w:t>
      </w:r>
    </w:p>
    <w:p w14:paraId="74560C0A" w14:textId="77777777" w:rsidR="0054248F" w:rsidRPr="00F229FC" w:rsidRDefault="00F229FC">
      <w:pPr>
        <w:spacing w:before="1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F229FC">
        <w:rPr>
          <w:rFonts w:asciiTheme="minorHAnsi" w:hAnsiTheme="minorHAnsi" w:cstheme="minorHAnsi"/>
          <w:sz w:val="22"/>
          <w:szCs w:val="22"/>
        </w:rPr>
        <w:t xml:space="preserve">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annual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ca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</w:p>
    <w:p w14:paraId="2418D372" w14:textId="77777777" w:rsidR="0054248F" w:rsidRPr="00F229FC" w:rsidRDefault="00F229FC">
      <w:pPr>
        <w:spacing w:line="240" w:lineRule="exact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Supe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 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cou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 xml:space="preserve">f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nk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, 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chan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e,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oney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chan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</w:p>
    <w:p w14:paraId="677480F9" w14:textId="77777777" w:rsidR="0054248F" w:rsidRPr="00F229FC" w:rsidRDefault="00F229FC">
      <w:pPr>
        <w:spacing w:before="1"/>
        <w:ind w:left="221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</w:p>
    <w:p w14:paraId="7B84B203" w14:textId="77777777" w:rsidR="0054248F" w:rsidRPr="00F229FC" w:rsidRDefault="00F229FC">
      <w:pPr>
        <w:spacing w:line="240" w:lineRule="exact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 co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erm</w:t>
      </w:r>
      <w:r w:rsidRPr="00F229FC">
        <w:rPr>
          <w:rFonts w:asciiTheme="minorHAnsi" w:hAnsiTheme="minorHAnsi" w:cstheme="minorHAnsi"/>
          <w:sz w:val="22"/>
          <w:szCs w:val="22"/>
        </w:rPr>
        <w:t>an,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, 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ex</w:t>
      </w:r>
      <w:r w:rsidRPr="00F229FC">
        <w:rPr>
          <w:rFonts w:asciiTheme="minorHAnsi" w:hAnsiTheme="minorHAnsi" w:cstheme="minorHAnsi"/>
          <w:sz w:val="22"/>
          <w:szCs w:val="22"/>
        </w:rPr>
        <w:t>po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 wo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 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$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F229FC">
        <w:rPr>
          <w:rFonts w:asciiTheme="minorHAnsi" w:hAnsiTheme="minorHAnsi" w:cstheme="minorHAnsi"/>
          <w:sz w:val="22"/>
          <w:szCs w:val="22"/>
        </w:rPr>
        <w:t>5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F229FC">
        <w:rPr>
          <w:rFonts w:asciiTheme="minorHAnsi" w:hAnsiTheme="minorHAnsi" w:cstheme="minorHAnsi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ear</w:t>
      </w:r>
    </w:p>
    <w:p w14:paraId="2CAE09F6" w14:textId="77777777" w:rsidR="0054248F" w:rsidRPr="00F229FC" w:rsidRDefault="00F229FC">
      <w:pPr>
        <w:spacing w:line="240" w:lineRule="exact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, 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ng, 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docu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 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 xml:space="preserve">ean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pan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es</w:t>
      </w:r>
    </w:p>
    <w:p w14:paraId="2BC0F95C" w14:textId="77777777" w:rsidR="0054248F" w:rsidRPr="00F229FC" w:rsidRDefault="00F229FC">
      <w:pPr>
        <w:spacing w:before="1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ewed 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app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cu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F229FC">
        <w:rPr>
          <w:rFonts w:asciiTheme="minorHAnsi" w:hAnsiTheme="minorHAnsi" w:cstheme="minorHAnsi"/>
          <w:sz w:val="22"/>
          <w:szCs w:val="22"/>
        </w:rPr>
        <w:t>h cu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s 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252B13D8" w14:textId="77777777" w:rsidR="0054248F" w:rsidRPr="00F229FC" w:rsidRDefault="00F229FC">
      <w:pPr>
        <w:spacing w:line="240" w:lineRule="exact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 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 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pp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 wa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ehou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o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q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odu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00A4FBA5" w14:textId="77777777" w:rsidR="0054248F" w:rsidRPr="00F229FC" w:rsidRDefault="0054248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456A8EE" w14:textId="77777777" w:rsidR="0054248F" w:rsidRPr="00F229FC" w:rsidRDefault="00F229FC">
      <w:pPr>
        <w:ind w:left="142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ent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c Co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pora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hen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 xml:space="preserve">du,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F229FC">
        <w:rPr>
          <w:rFonts w:asciiTheme="minorHAnsi" w:hAnsiTheme="minorHAnsi" w:cstheme="minorHAnsi"/>
          <w:sz w:val="22"/>
          <w:szCs w:val="22"/>
        </w:rPr>
        <w:t xml:space="preserve">n,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</w:p>
    <w:p w14:paraId="1B9B90F3" w14:textId="77777777" w:rsidR="0054248F" w:rsidRPr="00F229FC" w:rsidRDefault="00F229FC">
      <w:pPr>
        <w:spacing w:before="1"/>
        <w:ind w:left="1483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F229FC">
        <w:rPr>
          <w:rFonts w:asciiTheme="minorHAnsi" w:hAnsiTheme="minorHAnsi" w:cstheme="minorHAnsi"/>
          <w:i/>
          <w:sz w:val="22"/>
          <w:szCs w:val="22"/>
        </w:rPr>
        <w:t>cou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</w:t>
      </w:r>
      <w:r w:rsidRPr="00F229FC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–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F229FC">
        <w:rPr>
          <w:rFonts w:asciiTheme="minorHAnsi" w:hAnsiTheme="minorHAnsi" w:cstheme="minorHAnsi"/>
          <w:sz w:val="22"/>
          <w:szCs w:val="22"/>
        </w:rPr>
        <w:t>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3A147B17" w14:textId="77777777" w:rsidR="0054248F" w:rsidRPr="00F229FC" w:rsidRDefault="00F229FC">
      <w:pPr>
        <w:spacing w:line="240" w:lineRule="exact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Wo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os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on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 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, 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</w:p>
    <w:p w14:paraId="3EC2FFC4" w14:textId="77777777" w:rsidR="0054248F" w:rsidRPr="00F229FC" w:rsidRDefault="00F229FC">
      <w:pPr>
        <w:spacing w:line="240" w:lineRule="exact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oo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kk</w:t>
      </w:r>
      <w:r w:rsidRPr="00F229FC">
        <w:rPr>
          <w:rFonts w:asciiTheme="minorHAnsi" w:hAnsiTheme="minorHAnsi" w:cstheme="minorHAnsi"/>
          <w:sz w:val="22"/>
          <w:szCs w:val="22"/>
        </w:rPr>
        <w:t>eep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;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 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59DAD6F2" w14:textId="77777777" w:rsidR="0054248F" w:rsidRPr="00F229FC" w:rsidRDefault="00F229FC">
      <w:pPr>
        <w:spacing w:before="1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229FC">
        <w:rPr>
          <w:rFonts w:asciiTheme="minorHAnsi" w:hAnsiTheme="minorHAnsi" w:cstheme="minorHAnsi"/>
          <w:sz w:val="22"/>
          <w:szCs w:val="22"/>
        </w:rPr>
        <w:t xml:space="preserve">P and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oney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de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</w:p>
    <w:p w14:paraId="3B74EC76" w14:textId="77777777" w:rsidR="0054248F" w:rsidRPr="00F229FC" w:rsidRDefault="00F229FC">
      <w:pPr>
        <w:spacing w:line="240" w:lineRule="exact"/>
        <w:ind w:left="1855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ene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bud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cast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on a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F229FC">
        <w:rPr>
          <w:rFonts w:asciiTheme="minorHAnsi" w:hAnsiTheme="minorHAnsi" w:cstheme="minorHAnsi"/>
          <w:sz w:val="22"/>
          <w:szCs w:val="22"/>
        </w:rPr>
        <w:t>ua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he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229FC">
        <w:rPr>
          <w:rFonts w:asciiTheme="minorHAnsi" w:hAnsiTheme="minorHAnsi" w:cstheme="minorHAnsi"/>
          <w:sz w:val="22"/>
          <w:szCs w:val="22"/>
        </w:rPr>
        <w:t>eam</w:t>
      </w:r>
    </w:p>
    <w:p w14:paraId="0FA04FF3" w14:textId="77777777" w:rsidR="0054248F" w:rsidRPr="00F229FC" w:rsidRDefault="0054248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427D208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F229FC">
        <w:rPr>
          <w:rFonts w:asciiTheme="minorHAnsi" w:hAnsiTheme="minorHAnsi" w:cstheme="minorHAnsi"/>
          <w:b/>
          <w:sz w:val="22"/>
          <w:szCs w:val="22"/>
        </w:rPr>
        <w:t>ITI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:</w:t>
      </w:r>
    </w:p>
    <w:p w14:paraId="56B12B96" w14:textId="77777777" w:rsidR="0054248F" w:rsidRPr="00F229FC" w:rsidRDefault="00F229FC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nt T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chno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og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F229FC">
        <w:rPr>
          <w:rFonts w:asciiTheme="minorHAnsi" w:hAnsiTheme="minorHAnsi" w:cstheme="minorHAnsi"/>
          <w:b/>
          <w:sz w:val="22"/>
          <w:szCs w:val="22"/>
        </w:rPr>
        <w:t>, 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c.,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oulde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,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i/>
          <w:sz w:val="22"/>
          <w:szCs w:val="22"/>
        </w:rPr>
        <w:t>P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z w:val="22"/>
          <w:szCs w:val="22"/>
        </w:rPr>
        <w:t>se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z w:val="22"/>
          <w:szCs w:val="22"/>
        </w:rPr>
        <w:t>an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i/>
          <w:sz w:val="22"/>
          <w:szCs w:val="22"/>
        </w:rPr>
        <w:t>ac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z w:val="22"/>
          <w:szCs w:val="22"/>
        </w:rPr>
        <w:t>ng C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i/>
          <w:sz w:val="22"/>
          <w:szCs w:val="22"/>
        </w:rPr>
        <w:t>or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z w:val="22"/>
          <w:szCs w:val="22"/>
        </w:rPr>
        <w:t>na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>or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       </w:t>
      </w:r>
      <w:r w:rsidRPr="00F229FC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200X –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</w:p>
    <w:p w14:paraId="65E1F98C" w14:textId="77777777" w:rsidR="0054248F" w:rsidRPr="00F229FC" w:rsidRDefault="00F229FC">
      <w:pPr>
        <w:tabs>
          <w:tab w:val="left" w:pos="2200"/>
        </w:tabs>
        <w:spacing w:before="5" w:line="240" w:lineRule="exact"/>
        <w:ind w:left="2200" w:right="453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ab/>
        <w:t>Set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up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 co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am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du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on,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qua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d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uage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on be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 En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h and C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se</w:t>
      </w:r>
    </w:p>
    <w:p w14:paraId="292F6AD2" w14:textId="77777777" w:rsidR="0054248F" w:rsidRPr="00F229FC" w:rsidRDefault="0054248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B21B08A" w14:textId="77777777" w:rsidR="0054248F" w:rsidRPr="00F229FC" w:rsidRDefault="00F229FC">
      <w:pPr>
        <w:ind w:left="15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ent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c Cor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z w:val="22"/>
          <w:szCs w:val="22"/>
        </w:rPr>
        <w:t>or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hen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du, Si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huan, C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i/>
          <w:sz w:val="22"/>
          <w:szCs w:val="22"/>
        </w:rPr>
        <w:t>As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Eng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neer      </w:t>
      </w:r>
      <w:r w:rsidRPr="00F229FC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–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 2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767E6516" w14:textId="77777777" w:rsidR="0054248F" w:rsidRPr="00F229FC" w:rsidRDefault="00F229FC">
      <w:pPr>
        <w:spacing w:line="240" w:lineRule="exact"/>
        <w:ind w:left="18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Wo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ed 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em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</w:p>
    <w:p w14:paraId="69F8FDB7" w14:textId="77777777" w:rsidR="0054248F" w:rsidRPr="00F229FC" w:rsidRDefault="00F229FC">
      <w:pPr>
        <w:spacing w:before="1"/>
        <w:ind w:left="18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 xml:space="preserve">   </w:t>
      </w:r>
      <w:r w:rsidRPr="00F229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bar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 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am</w:t>
      </w:r>
    </w:p>
    <w:p w14:paraId="102A5815" w14:textId="77777777" w:rsidR="0054248F" w:rsidRPr="00F229FC" w:rsidRDefault="0054248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381E81C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F229FC">
        <w:rPr>
          <w:rFonts w:asciiTheme="minorHAnsi" w:hAnsiTheme="minorHAnsi" w:cstheme="minorHAnsi"/>
          <w:b/>
          <w:sz w:val="22"/>
          <w:szCs w:val="22"/>
        </w:rPr>
        <w:t>ITI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IN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MA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:</w:t>
      </w:r>
    </w:p>
    <w:p w14:paraId="69B242C6" w14:textId="77777777" w:rsidR="0054248F" w:rsidRPr="00F229FC" w:rsidRDefault="00F229FC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anced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Exc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cce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s,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</w:p>
    <w:p w14:paraId="76B8A681" w14:textId="77777777" w:rsidR="0054248F" w:rsidRPr="00F229FC" w:rsidRDefault="00F229FC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 Chi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 En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</w:p>
    <w:p w14:paraId="24D89761" w14:textId="77777777" w:rsidR="0054248F" w:rsidRPr="00F229FC" w:rsidRDefault="00F229FC">
      <w:pPr>
        <w:spacing w:before="1"/>
        <w:ind w:left="1540"/>
        <w:rPr>
          <w:rFonts w:asciiTheme="minorHAnsi" w:hAnsiTheme="minorHAnsi" w:cstheme="minorHAnsi"/>
          <w:sz w:val="22"/>
          <w:szCs w:val="22"/>
        </w:rPr>
        <w:sectPr w:rsidR="0054248F" w:rsidRPr="00F229FC">
          <w:type w:val="continuous"/>
          <w:pgSz w:w="12240" w:h="15840"/>
          <w:pgMar w:top="1340" w:right="600" w:bottom="0" w:left="620" w:header="720" w:footer="720" w:gutter="0"/>
          <w:cols w:space="720"/>
        </w:sect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een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ho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20xx</w:t>
      </w:r>
    </w:p>
    <w:p w14:paraId="24342919" w14:textId="77777777" w:rsidR="0054248F" w:rsidRPr="00F229FC" w:rsidRDefault="0054248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0197B27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963D30" w14:textId="77777777" w:rsidR="0054248F" w:rsidRPr="00F229FC" w:rsidRDefault="00F229FC">
      <w:pPr>
        <w:spacing w:line="400" w:lineRule="exact"/>
        <w:jc w:val="right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ME</w:t>
      </w:r>
    </w:p>
    <w:p w14:paraId="5AB65937" w14:textId="77777777" w:rsidR="0054248F" w:rsidRPr="00F229FC" w:rsidRDefault="00F229FC">
      <w:pPr>
        <w:spacing w:before="72"/>
        <w:rPr>
          <w:rFonts w:asciiTheme="minorHAnsi" w:hAnsiTheme="minorHAnsi" w:cstheme="minorHAnsi"/>
          <w:sz w:val="22"/>
          <w:szCs w:val="22"/>
        </w:rPr>
        <w:sectPr w:rsidR="0054248F" w:rsidRPr="00F229FC">
          <w:pgSz w:w="12240" w:h="15840"/>
          <w:pgMar w:top="640" w:right="580" w:bottom="280" w:left="580" w:header="720" w:footer="720" w:gutter="0"/>
          <w:cols w:num="2" w:space="720" w:equalWidth="0">
            <w:col w:w="6090" w:space="1179"/>
            <w:col w:w="3811"/>
          </w:cols>
        </w:sectPr>
      </w:pPr>
      <w:r w:rsidRPr="00F229FC">
        <w:rPr>
          <w:rFonts w:asciiTheme="minorHAnsi" w:hAnsiTheme="minorHAnsi" w:cstheme="minorHAnsi"/>
          <w:sz w:val="22"/>
          <w:szCs w:val="22"/>
        </w:rPr>
        <w:br w:type="column"/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inan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with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nte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 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</w:p>
    <w:p w14:paraId="2089877F" w14:textId="77777777" w:rsidR="0054248F" w:rsidRPr="00F229FC" w:rsidRDefault="00F229FC">
      <w:pPr>
        <w:tabs>
          <w:tab w:val="left" w:pos="10960"/>
        </w:tabs>
        <w:spacing w:before="1" w:line="280" w:lineRule="exact"/>
        <w:ind w:left="111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w w:val="99"/>
          <w:position w:val="-1"/>
          <w:sz w:val="22"/>
          <w:szCs w:val="22"/>
          <w:u w:val="single" w:color="000000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 </w:t>
      </w:r>
      <w:r w:rsidRPr="00F229FC">
        <w:rPr>
          <w:rFonts w:asciiTheme="minorHAnsi" w:hAnsiTheme="minorHAnsi" w:cstheme="minorHAnsi"/>
          <w:spacing w:val="11"/>
          <w:position w:val="-1"/>
          <w:sz w:val="22"/>
          <w:szCs w:val="22"/>
          <w:u w:val="single" w:color="000000"/>
        </w:rPr>
        <w:t xml:space="preserve"> </w:t>
      </w:r>
      <w:r w:rsidRPr="00F229FC">
        <w:rPr>
          <w:rFonts w:asciiTheme="minorHAnsi" w:hAnsiTheme="minorHAnsi" w:cstheme="minorHAnsi"/>
          <w:w w:val="99"/>
          <w:position w:val="-1"/>
          <w:sz w:val="22"/>
          <w:szCs w:val="22"/>
          <w:u w:val="single" w:color="000000"/>
        </w:rPr>
        <w:t xml:space="preserve">Address </w:t>
      </w:r>
      <w:r w:rsidRPr="00F229FC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</w:t>
      </w:r>
      <w:r w:rsidRPr="00F229FC">
        <w:rPr>
          <w:rFonts w:asciiTheme="minorHAnsi" w:hAnsiTheme="minorHAnsi" w:cstheme="minorHAnsi"/>
          <w:spacing w:val="6"/>
          <w:position w:val="-1"/>
          <w:sz w:val="22"/>
          <w:szCs w:val="22"/>
          <w:u w:val="single" w:color="000000"/>
        </w:rPr>
        <w:t xml:space="preserve"> </w:t>
      </w:r>
      <w:hyperlink r:id="rId8">
        <w:r w:rsidRPr="00F229FC">
          <w:rPr>
            <w:rFonts w:asciiTheme="minorHAnsi" w:hAnsiTheme="minorHAnsi" w:cstheme="minorHAnsi"/>
            <w:w w:val="99"/>
            <w:position w:val="-1"/>
            <w:sz w:val="22"/>
            <w:szCs w:val="22"/>
            <w:u w:val="single" w:color="000000"/>
          </w:rPr>
          <w:t xml:space="preserve">Email </w:t>
        </w:r>
      </w:hyperlink>
      <w:r w:rsidRPr="00F229FC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</w:t>
      </w:r>
      <w:r w:rsidRPr="00F229FC">
        <w:rPr>
          <w:rFonts w:asciiTheme="minorHAnsi" w:hAnsiTheme="minorHAnsi" w:cstheme="minorHAnsi"/>
          <w:w w:val="99"/>
          <w:position w:val="-1"/>
          <w:sz w:val="22"/>
          <w:szCs w:val="22"/>
          <w:u w:val="single" w:color="000000"/>
        </w:rPr>
        <w:t xml:space="preserve">Phone </w:t>
      </w:r>
      <w:r w:rsidRPr="00F229FC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571FD7EB" w14:textId="77777777" w:rsidR="0054248F" w:rsidRPr="00F229FC" w:rsidRDefault="0054248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BAB48D4" w14:textId="77777777" w:rsidR="0054248F" w:rsidRPr="00F229FC" w:rsidRDefault="00F229FC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F229FC">
        <w:rPr>
          <w:rFonts w:asciiTheme="minorHAnsi" w:hAnsiTheme="minorHAnsi" w:cstheme="minorHAnsi"/>
          <w:b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N</w:t>
      </w:r>
    </w:p>
    <w:p w14:paraId="7515F3E2" w14:textId="77777777" w:rsidR="0054248F" w:rsidRPr="00F229FC" w:rsidRDefault="0054248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63A2381" w14:textId="77777777" w:rsidR="0054248F" w:rsidRPr="00F229FC" w:rsidRDefault="00F229FC">
      <w:pPr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niv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ado at</w:t>
      </w:r>
      <w:r w:rsidRPr="00F229F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der,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eeds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chool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F229FC">
        <w:rPr>
          <w:rFonts w:asciiTheme="minorHAnsi" w:hAnsiTheme="minorHAnsi" w:cstheme="minorHAnsi"/>
          <w:b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ne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s                                                     </w:t>
      </w:r>
      <w:r w:rsidRPr="00F229FC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z w:val="22"/>
          <w:szCs w:val="22"/>
        </w:rPr>
        <w:t>ece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20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</w:p>
    <w:p w14:paraId="5F70F62F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 xml:space="preserve">.S.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on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 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pha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nce</w:t>
      </w:r>
    </w:p>
    <w:p w14:paraId="0BA15F9D" w14:textId="77777777" w:rsidR="0054248F" w:rsidRPr="00F229FC" w:rsidRDefault="0054248F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48DDCB26" w14:textId="77777777" w:rsidR="0054248F" w:rsidRPr="00F229FC" w:rsidRDefault="00F229FC">
      <w:pPr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eva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:</w:t>
      </w:r>
    </w:p>
    <w:p w14:paraId="7FC744B9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Won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1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ace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ou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</w:p>
    <w:p w14:paraId="1AA457D5" w14:textId="77777777" w:rsidR="0054248F" w:rsidRPr="00F229FC" w:rsidRDefault="00F229FC">
      <w:pPr>
        <w:spacing w:line="26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F229FC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 h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 be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he P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ado.</w:t>
      </w:r>
    </w:p>
    <w:p w14:paraId="2DCA4C23" w14:textId="77777777" w:rsidR="0054248F" w:rsidRPr="00F229FC" w:rsidRDefault="00F229FC">
      <w:pPr>
        <w:spacing w:before="1"/>
        <w:ind w:left="860" w:right="699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ponen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ed 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odel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 xml:space="preserve">enue,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oss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n, op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, and wor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cap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l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ode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 xml:space="preserve"> 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ed 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 of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c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et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s we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expe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44D7B8AD" w14:textId="77777777" w:rsidR="0054248F" w:rsidRPr="00F229FC" w:rsidRDefault="00F229FC">
      <w:pPr>
        <w:spacing w:line="26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ded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x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d bu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22D49626" w14:textId="77777777" w:rsidR="0054248F" w:rsidRPr="00F229FC" w:rsidRDefault="0054248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090E65A" w14:textId="77777777" w:rsidR="0054248F" w:rsidRPr="00F229FC" w:rsidRDefault="00F229FC">
      <w:pPr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eva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Cour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:</w:t>
      </w:r>
    </w:p>
    <w:p w14:paraId="61E1ED86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 Secu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s,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Fi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po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al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F229FC">
        <w:rPr>
          <w:rFonts w:asciiTheme="minorHAnsi" w:hAnsiTheme="minorHAnsi" w:cstheme="minorHAnsi"/>
          <w:sz w:val="22"/>
          <w:szCs w:val="22"/>
        </w:rPr>
        <w:t>epo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, Fi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al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</w:p>
    <w:p w14:paraId="33621DEC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Por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, 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nar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 Fi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5622C452" w14:textId="77777777" w:rsidR="0054248F" w:rsidRPr="00F229FC" w:rsidRDefault="0054248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ED2529C" w14:textId="77777777" w:rsidR="0054248F" w:rsidRPr="00F229FC" w:rsidRDefault="00F229FC">
      <w:pPr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niv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on,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au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r Co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F229FC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. 20x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20xx</w:t>
      </w:r>
    </w:p>
    <w:p w14:paraId="35B7F5D3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s B.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 xml:space="preserve">.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us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 Ad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on     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: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3.6</w:t>
      </w:r>
    </w:p>
    <w:p w14:paraId="6D5E809B" w14:textId="77777777" w:rsidR="0054248F" w:rsidRPr="00F229FC" w:rsidRDefault="0054248F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D78BC28" w14:textId="77777777" w:rsidR="0054248F" w:rsidRPr="00F229FC" w:rsidRDefault="00F229FC">
      <w:pPr>
        <w:spacing w:line="500" w:lineRule="atLeast"/>
        <w:ind w:left="140" w:right="6744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IN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TERNAT</w:t>
      </w:r>
      <w:r w:rsidRPr="00F229FC">
        <w:rPr>
          <w:rFonts w:asciiTheme="minorHAnsi" w:hAnsiTheme="minorHAnsi" w:cstheme="minorHAnsi"/>
          <w:b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F229FC">
        <w:rPr>
          <w:rFonts w:asciiTheme="minorHAnsi" w:hAnsiTheme="minorHAnsi" w:cstheme="minorHAnsi"/>
          <w:b/>
          <w:sz w:val="22"/>
          <w:szCs w:val="22"/>
        </w:rPr>
        <w:t>L W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F229FC">
        <w:rPr>
          <w:rFonts w:asciiTheme="minorHAnsi" w:hAnsiTheme="minorHAnsi" w:cstheme="minorHAnsi"/>
          <w:b/>
          <w:sz w:val="22"/>
          <w:szCs w:val="22"/>
        </w:rPr>
        <w:t>K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z w:val="22"/>
          <w:szCs w:val="22"/>
        </w:rPr>
        <w:t>IE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. S.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ou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-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 xml:space="preserve">o, 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orw</w:t>
      </w:r>
      <w:r w:rsidRPr="00F229FC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y</w:t>
      </w:r>
    </w:p>
    <w:p w14:paraId="7BD7427D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Su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n,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ch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F229F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June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F229FC">
        <w:rPr>
          <w:rFonts w:asciiTheme="minorHAnsi" w:hAnsiTheme="minorHAnsi" w:cstheme="minorHAnsi"/>
          <w:sz w:val="22"/>
          <w:szCs w:val="22"/>
        </w:rPr>
        <w:t>0xx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20xx</w:t>
      </w:r>
    </w:p>
    <w:p w14:paraId="0C1EAE33" w14:textId="77777777" w:rsidR="0054248F" w:rsidRPr="00F229FC" w:rsidRDefault="00F229FC">
      <w:pPr>
        <w:tabs>
          <w:tab w:val="left" w:pos="1220"/>
        </w:tabs>
        <w:spacing w:before="15" w:line="240" w:lineRule="exact"/>
        <w:ind w:left="1220" w:right="111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z w:val="22"/>
          <w:szCs w:val="22"/>
        </w:rPr>
        <w:t>Suppo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 wo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 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he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se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pe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o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he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 R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ch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oup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 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he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and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as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us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;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ed de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 of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 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ec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229FC">
        <w:rPr>
          <w:rFonts w:asciiTheme="minorHAnsi" w:hAnsiTheme="minorHAnsi" w:cstheme="minorHAnsi"/>
          <w:sz w:val="22"/>
          <w:szCs w:val="22"/>
        </w:rPr>
        <w:t>e,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 ca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 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100D8683" w14:textId="77777777" w:rsidR="0054248F" w:rsidRPr="00F229FC" w:rsidRDefault="00F229FC">
      <w:pPr>
        <w:tabs>
          <w:tab w:val="left" w:pos="1220"/>
        </w:tabs>
        <w:spacing w:before="12" w:line="240" w:lineRule="exact"/>
        <w:ind w:left="1220" w:right="759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z w:val="22"/>
          <w:szCs w:val="22"/>
        </w:rPr>
        <w:t>Pl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ed 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 es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 new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o be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ho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pb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 de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229FC">
        <w:rPr>
          <w:rFonts w:asciiTheme="minorHAnsi" w:hAnsiTheme="minorHAnsi" w:cstheme="minorHAnsi"/>
          <w:sz w:val="22"/>
          <w:szCs w:val="22"/>
        </w:rPr>
        <w:t>he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new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epa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pan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71EE1AF7" w14:textId="77777777" w:rsidR="0054248F" w:rsidRPr="00F229FC" w:rsidRDefault="00F229FC">
      <w:pPr>
        <w:spacing w:line="26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a,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oped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hods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cond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568D6B97" w14:textId="77777777" w:rsidR="0054248F" w:rsidRPr="00F229FC" w:rsidRDefault="00F229FC">
      <w:pPr>
        <w:tabs>
          <w:tab w:val="left" w:pos="1220"/>
        </w:tabs>
        <w:spacing w:before="1"/>
        <w:ind w:left="1220" w:right="475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ed 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ndu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s wee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 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he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0A65756C" w14:textId="77777777" w:rsidR="0054248F" w:rsidRPr="00F229FC" w:rsidRDefault="0054248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156637C" w14:textId="77777777" w:rsidR="0054248F" w:rsidRPr="00F229FC" w:rsidRDefault="00F229FC">
      <w:pPr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g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sz w:val="22"/>
          <w:szCs w:val="22"/>
        </w:rPr>
        <w:t>ob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Feder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on – 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orway</w:t>
      </w:r>
    </w:p>
    <w:p w14:paraId="1A336F2E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us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F229F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June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F229FC">
        <w:rPr>
          <w:rFonts w:asciiTheme="minorHAnsi" w:hAnsiTheme="minorHAnsi" w:cstheme="minorHAnsi"/>
          <w:sz w:val="22"/>
          <w:szCs w:val="22"/>
        </w:rPr>
        <w:t>0xx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20xx</w:t>
      </w:r>
    </w:p>
    <w:p w14:paraId="423CF72D" w14:textId="77777777" w:rsidR="0054248F" w:rsidRPr="00F229FC" w:rsidRDefault="00F229FC">
      <w:pPr>
        <w:spacing w:line="26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nswered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cu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phone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p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g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ene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que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ons.</w:t>
      </w:r>
    </w:p>
    <w:p w14:paraId="37E34D6B" w14:textId="77777777" w:rsidR="0054248F" w:rsidRPr="00F229FC" w:rsidRDefault="00F229FC">
      <w:pPr>
        <w:tabs>
          <w:tab w:val="left" w:pos="1220"/>
        </w:tabs>
        <w:spacing w:before="1"/>
        <w:ind w:left="1220" w:right="405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de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ons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qu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ar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 ch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 xml:space="preserve">, on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80 per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, us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un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 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an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s.</w:t>
      </w:r>
    </w:p>
    <w:p w14:paraId="261DD412" w14:textId="77777777" w:rsidR="0054248F" w:rsidRPr="00F229FC" w:rsidRDefault="0054248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15D73FB" w14:textId="77777777" w:rsidR="0054248F" w:rsidRPr="00F229FC" w:rsidRDefault="00F229FC">
      <w:pPr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z w:val="22"/>
          <w:szCs w:val="22"/>
        </w:rPr>
        <w:t>or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sh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Sl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z w:val="22"/>
          <w:szCs w:val="22"/>
        </w:rPr>
        <w:t>enden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sk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r, Nor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y</w:t>
      </w:r>
    </w:p>
    <w:p w14:paraId="59373BEC" w14:textId="77777777" w:rsidR="0054248F" w:rsidRPr="00F229FC" w:rsidRDefault="00F229FC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Sa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ant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)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  <w:r w:rsidRPr="00F229F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ne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F229FC">
        <w:rPr>
          <w:rFonts w:asciiTheme="minorHAnsi" w:hAnsiTheme="minorHAnsi" w:cstheme="minorHAnsi"/>
          <w:sz w:val="22"/>
          <w:szCs w:val="22"/>
        </w:rPr>
        <w:t>xx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ec.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20xx</w:t>
      </w:r>
    </w:p>
    <w:p w14:paraId="3702C179" w14:textId="77777777" w:rsidR="0054248F" w:rsidRPr="00F229FC" w:rsidRDefault="00F229FC">
      <w:pPr>
        <w:spacing w:before="1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Sold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eq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and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pa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ed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cy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7FC518A5" w14:textId="77777777" w:rsidR="0054248F" w:rsidRPr="00F229FC" w:rsidRDefault="00F229FC">
      <w:pPr>
        <w:spacing w:before="1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 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 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 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ch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s.</w:t>
      </w:r>
    </w:p>
    <w:p w14:paraId="474F5C0A" w14:textId="77777777" w:rsidR="0054248F" w:rsidRPr="00F229FC" w:rsidRDefault="0054248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A8ACD44" w14:textId="77777777" w:rsidR="0054248F" w:rsidRPr="00F229FC" w:rsidRDefault="00F229FC">
      <w:pPr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LEADER</w:t>
      </w:r>
      <w:r w:rsidRPr="00F229FC">
        <w:rPr>
          <w:rFonts w:asciiTheme="minorHAnsi" w:hAnsiTheme="minorHAnsi" w:cstheme="minorHAnsi"/>
          <w:b/>
          <w:sz w:val="22"/>
          <w:szCs w:val="22"/>
        </w:rPr>
        <w:t>SH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P</w:t>
      </w:r>
    </w:p>
    <w:p w14:paraId="49F1772E" w14:textId="77777777" w:rsidR="0054248F" w:rsidRPr="00F229FC" w:rsidRDefault="00F229FC">
      <w:pPr>
        <w:spacing w:line="26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ounder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 xml:space="preserve">U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F229FC">
        <w:rPr>
          <w:rFonts w:asciiTheme="minorHAnsi" w:hAnsiTheme="minorHAnsi" w:cstheme="minorHAnsi"/>
          <w:sz w:val="22"/>
          <w:szCs w:val="22"/>
        </w:rPr>
        <w:t>ub</w:t>
      </w:r>
    </w:p>
    <w:p w14:paraId="4F75F282" w14:textId="77777777" w:rsidR="0054248F" w:rsidRPr="00F229FC" w:rsidRDefault="00F229FC">
      <w:pPr>
        <w:spacing w:before="1" w:line="26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B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der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an S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 Abr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ad</w:t>
      </w:r>
    </w:p>
    <w:p w14:paraId="7AE5340C" w14:textId="77777777" w:rsidR="0054248F" w:rsidRPr="00F229FC" w:rsidRDefault="0054248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  <w:sectPr w:rsidR="0054248F" w:rsidRPr="00F229FC">
          <w:type w:val="continuous"/>
          <w:pgSz w:w="12240" w:h="15840"/>
          <w:pgMar w:top="1340" w:right="580" w:bottom="0" w:left="580" w:header="720" w:footer="720" w:gutter="0"/>
          <w:cols w:space="720"/>
        </w:sectPr>
      </w:pPr>
    </w:p>
    <w:p w14:paraId="460AB3DC" w14:textId="77777777" w:rsidR="0054248F" w:rsidRPr="00F229FC" w:rsidRDefault="00F229FC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SK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F229FC">
        <w:rPr>
          <w:rFonts w:asciiTheme="minorHAnsi" w:hAnsiTheme="minorHAnsi" w:cstheme="minorHAnsi"/>
          <w:b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IN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TERE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</w:p>
    <w:p w14:paraId="23A2D05F" w14:textId="77777777" w:rsidR="0054248F" w:rsidRPr="00F229FC" w:rsidRDefault="00F229FC">
      <w:pPr>
        <w:spacing w:line="26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Flu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F229FC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sh</w:t>
      </w:r>
    </w:p>
    <w:p w14:paraId="382090FF" w14:textId="77777777" w:rsidR="0054248F" w:rsidRPr="00F229FC" w:rsidRDefault="00F229FC">
      <w:pPr>
        <w:spacing w:before="1"/>
        <w:ind w:left="860" w:right="-54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Pro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n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ch, Da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h and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sh</w:t>
      </w:r>
    </w:p>
    <w:p w14:paraId="54676139" w14:textId="77777777" w:rsidR="0054248F" w:rsidRPr="00F229FC" w:rsidRDefault="00F229FC">
      <w:pPr>
        <w:spacing w:before="1"/>
        <w:ind w:left="8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d, Ex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</w:p>
    <w:p w14:paraId="1D09B8B4" w14:textId="77777777" w:rsidR="0054248F" w:rsidRPr="00F229FC" w:rsidRDefault="00F229F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br w:type="column"/>
      </w:r>
    </w:p>
    <w:p w14:paraId="18FF8192" w14:textId="77777777" w:rsidR="0054248F" w:rsidRPr="00F229FC" w:rsidRDefault="00F229FC">
      <w:pPr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c OS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nd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ndo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1D1A9003" w14:textId="77777777" w:rsidR="0054248F" w:rsidRPr="00F229FC" w:rsidRDefault="00F229FC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oo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be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</w:p>
    <w:p w14:paraId="1F1391FE" w14:textId="77777777" w:rsidR="0054248F" w:rsidRPr="00F229FC" w:rsidRDefault="00F229FC">
      <w:pPr>
        <w:spacing w:before="1"/>
        <w:rPr>
          <w:rFonts w:asciiTheme="minorHAnsi" w:hAnsiTheme="minorHAnsi" w:cstheme="minorHAnsi"/>
          <w:sz w:val="22"/>
          <w:szCs w:val="22"/>
        </w:rPr>
        <w:sectPr w:rsidR="0054248F" w:rsidRPr="00F229FC">
          <w:type w:val="continuous"/>
          <w:pgSz w:w="12240" w:h="15840"/>
          <w:pgMar w:top="1340" w:right="580" w:bottom="0" w:left="580" w:header="720" w:footer="720" w:gutter="0"/>
          <w:cols w:num="2" w:space="720" w:equalWidth="0">
            <w:col w:w="4891" w:space="1731"/>
            <w:col w:w="4458"/>
          </w:cols>
        </w:sect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229F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rk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</w:p>
    <w:p w14:paraId="4CD47B04" w14:textId="77777777" w:rsidR="0054248F" w:rsidRPr="00F229FC" w:rsidRDefault="0054248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E8015B5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CD7EA5" w14:textId="77777777" w:rsidR="0054248F" w:rsidRPr="00F229FC" w:rsidRDefault="00F229FC">
      <w:pPr>
        <w:ind w:left="3793" w:right="-44"/>
        <w:jc w:val="center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First</w:t>
      </w:r>
      <w:r w:rsidRPr="00F229F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&amp;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st</w:t>
      </w:r>
      <w:r w:rsidRPr="00F229F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w w:val="99"/>
          <w:sz w:val="22"/>
          <w:szCs w:val="22"/>
        </w:rPr>
        <w:t>me</w:t>
      </w:r>
    </w:p>
    <w:p w14:paraId="00805B22" w14:textId="77777777" w:rsidR="0054248F" w:rsidRPr="00F229FC" w:rsidRDefault="00F229FC">
      <w:pPr>
        <w:spacing w:line="260" w:lineRule="exact"/>
        <w:ind w:right="562"/>
        <w:jc w:val="right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hone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Numb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</w:p>
    <w:p w14:paraId="5734DD00" w14:textId="77777777" w:rsidR="0054248F" w:rsidRPr="00F229FC" w:rsidRDefault="00F229FC">
      <w:pPr>
        <w:spacing w:line="260" w:lineRule="exact"/>
        <w:ind w:right="575"/>
        <w:jc w:val="right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position w:val="-1"/>
          <w:sz w:val="22"/>
          <w:szCs w:val="22"/>
        </w:rPr>
        <w:t>Email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Add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220F24F1" w14:textId="77777777" w:rsidR="0054248F" w:rsidRPr="00F229FC" w:rsidRDefault="00F229FC">
      <w:pPr>
        <w:spacing w:before="72"/>
        <w:rPr>
          <w:rFonts w:asciiTheme="minorHAnsi" w:hAnsiTheme="minorHAnsi" w:cstheme="minorHAnsi"/>
          <w:sz w:val="22"/>
          <w:szCs w:val="22"/>
        </w:rPr>
        <w:sectPr w:rsidR="0054248F" w:rsidRPr="00F229FC">
          <w:pgSz w:w="12240" w:h="15840"/>
          <w:pgMar w:top="640" w:right="1040" w:bottom="280" w:left="1000" w:header="720" w:footer="720" w:gutter="0"/>
          <w:cols w:num="2" w:space="720" w:equalWidth="0">
            <w:col w:w="6404" w:space="80"/>
            <w:col w:w="3716"/>
          </w:cols>
        </w:sectPr>
      </w:pPr>
      <w:r w:rsidRPr="00F229FC">
        <w:rPr>
          <w:rFonts w:asciiTheme="minorHAnsi" w:hAnsiTheme="minorHAnsi" w:cstheme="minorHAnsi"/>
          <w:sz w:val="22"/>
          <w:szCs w:val="22"/>
        </w:rPr>
        <w:br w:type="column"/>
      </w:r>
      <w:r w:rsidRPr="00F229FC">
        <w:rPr>
          <w:rFonts w:asciiTheme="minorHAnsi" w:hAnsiTheme="minorHAnsi" w:cstheme="minorHAnsi"/>
          <w:sz w:val="22"/>
          <w:szCs w:val="22"/>
        </w:rPr>
        <w:t>Ma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with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nte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 xml:space="preserve">nship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</w:p>
    <w:p w14:paraId="3A08EB9F" w14:textId="77777777" w:rsidR="0054248F" w:rsidRPr="00F229FC" w:rsidRDefault="0054248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34403D7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53F0BF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47BE96" w14:textId="77777777" w:rsidR="0054248F" w:rsidRPr="00F229FC" w:rsidRDefault="00F229FC">
      <w:pPr>
        <w:spacing w:before="24" w:line="300" w:lineRule="exact"/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Objec</w:t>
      </w:r>
      <w:r w:rsidRPr="00F229F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e:</w:t>
      </w:r>
      <w:r w:rsidRPr="00F229FC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king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summer 20xx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ma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 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 in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rnship in food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d b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rage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indust</w:t>
      </w:r>
      <w:r w:rsidRPr="00F229FC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96739E4" w14:textId="77777777" w:rsidR="0054248F" w:rsidRPr="00F229FC" w:rsidRDefault="0054248F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6"/>
        <w:gridCol w:w="2624"/>
        <w:gridCol w:w="1981"/>
      </w:tblGrid>
      <w:tr w:rsidR="00F229FC" w:rsidRPr="00F229FC" w14:paraId="3FBFBF76" w14:textId="77777777">
        <w:trPr>
          <w:trHeight w:hRule="exact"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7824988C" w14:textId="77777777" w:rsidR="0054248F" w:rsidRPr="00F229FC" w:rsidRDefault="00F229FC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229FC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F229F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F229F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F229F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229F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229FC">
              <w:rPr>
                <w:rFonts w:asciiTheme="minorHAnsi" w:hAnsiTheme="minorHAnsi" w:cstheme="minorHAnsi"/>
                <w:b/>
                <w:sz w:val="22"/>
                <w:szCs w:val="22"/>
              </w:rPr>
              <w:t>n: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D1FF5" w14:textId="77777777" w:rsidR="0054248F" w:rsidRPr="00F229FC" w:rsidRDefault="005424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29FC" w:rsidRPr="00F229FC" w14:paraId="285DEA0B" w14:textId="77777777">
        <w:trPr>
          <w:trHeight w:hRule="exact" w:val="908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3A20FA51" w14:textId="77777777" w:rsidR="0054248F" w:rsidRPr="00F229FC" w:rsidRDefault="00F229FC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rsi</w:t>
            </w:r>
            <w:r w:rsidRPr="00F229F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229F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229F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f Color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Pr="00F229F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oulder</w:t>
            </w:r>
          </w:p>
          <w:p w14:paraId="1E2FD736" w14:textId="77777777" w:rsidR="0054248F" w:rsidRPr="00F229FC" w:rsidRDefault="00F229F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229F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29F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 xml:space="preserve">., </w:t>
            </w:r>
            <w:r w:rsidRPr="00F229F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usiness Admin</w:t>
            </w:r>
            <w:r w:rsidRPr="00F229F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F229F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229F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  <w:p w14:paraId="2C5FE7AB" w14:textId="77777777" w:rsidR="0054248F" w:rsidRPr="00F229FC" w:rsidRDefault="00F229F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GPA: 3.5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14:paraId="764755AC" w14:textId="77777777" w:rsidR="0054248F" w:rsidRPr="00F229FC" w:rsidRDefault="0054248F">
            <w:pPr>
              <w:spacing w:before="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AE9D6C" w14:textId="77777777" w:rsidR="0054248F" w:rsidRPr="00F229FC" w:rsidRDefault="00F229FC">
            <w:pPr>
              <w:ind w:left="155"/>
              <w:rPr>
                <w:rFonts w:asciiTheme="minorHAnsi" w:hAnsiTheme="minorHAnsi" w:cstheme="minorHAnsi"/>
                <w:sz w:val="22"/>
                <w:szCs w:val="22"/>
              </w:rPr>
            </w:pP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Emph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F229F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: Ma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229F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ADA0E7A" w14:textId="77777777" w:rsidR="0054248F" w:rsidRPr="00F229FC" w:rsidRDefault="0054248F">
            <w:pPr>
              <w:spacing w:before="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6A3AC9" w14:textId="77777777" w:rsidR="0054248F" w:rsidRPr="00F229FC" w:rsidRDefault="00F229FC">
            <w:pPr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ece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229F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F229F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229FC">
              <w:rPr>
                <w:rFonts w:asciiTheme="minorHAnsi" w:hAnsiTheme="minorHAnsi" w:cstheme="minorHAnsi"/>
                <w:sz w:val="22"/>
                <w:szCs w:val="22"/>
              </w:rPr>
              <w:t>r 20</w:t>
            </w:r>
            <w:r w:rsidRPr="00F229F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xx</w:t>
            </w:r>
          </w:p>
        </w:tc>
      </w:tr>
    </w:tbl>
    <w:p w14:paraId="35E8643D" w14:textId="77777777" w:rsidR="0054248F" w:rsidRPr="00F229FC" w:rsidRDefault="0054248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F5A5380" w14:textId="77777777" w:rsidR="0054248F" w:rsidRPr="00F229FC" w:rsidRDefault="00F229FC">
      <w:pPr>
        <w:spacing w:before="29"/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dy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 xml:space="preserve">Abroad: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vi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 xml:space="preserve">le,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in                                                           </w:t>
      </w:r>
      <w:r w:rsidRPr="00F229F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F229FC">
        <w:rPr>
          <w:rFonts w:asciiTheme="minorHAnsi" w:hAnsiTheme="minorHAnsi" w:cstheme="minorHAnsi"/>
          <w:sz w:val="22"/>
          <w:szCs w:val="22"/>
        </w:rPr>
        <w:t>ll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37421916" w14:textId="77777777" w:rsidR="0054248F" w:rsidRPr="00F229FC" w:rsidRDefault="00F229FC">
      <w:pPr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Coun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il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nte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Edu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 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</w:p>
    <w:p w14:paraId="7DC934AF" w14:textId="77777777" w:rsidR="0054248F" w:rsidRPr="00F229FC" w:rsidRDefault="0054248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AF719A8" w14:textId="77777777" w:rsidR="0054248F" w:rsidRPr="00F229FC" w:rsidRDefault="00F229FC">
      <w:pPr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ed Ex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ence:</w:t>
      </w:r>
    </w:p>
    <w:p w14:paraId="64A01413" w14:textId="77777777" w:rsidR="0054248F" w:rsidRPr="00F229FC" w:rsidRDefault="00F229FC">
      <w:pPr>
        <w:spacing w:line="260" w:lineRule="exact"/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i/>
          <w:sz w:val="22"/>
          <w:szCs w:val="22"/>
        </w:rPr>
        <w:t>Marketi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g I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tern,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zz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z w:val="22"/>
          <w:szCs w:val="22"/>
        </w:rPr>
        <w:t>a, Bo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z w:val="22"/>
          <w:szCs w:val="22"/>
        </w:rPr>
        <w:t>, CO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Pr="00F229F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ptemb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 20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nt</w:t>
      </w:r>
    </w:p>
    <w:p w14:paraId="6C2F1922" w14:textId="77777777" w:rsidR="0054248F" w:rsidRPr="00F229FC" w:rsidRDefault="00F229FC">
      <w:pPr>
        <w:spacing w:before="3"/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indus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 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rth Ca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to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lop 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ns to op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 ma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 for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od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65E40D55" w14:textId="77777777" w:rsidR="0054248F" w:rsidRPr="00F229FC" w:rsidRDefault="00F229FC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Mana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ple 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tails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o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omp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te 15 hour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k in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rnship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nd 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 xml:space="preserve">me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ourse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d.</w:t>
      </w:r>
    </w:p>
    <w:p w14:paraId="78E069F1" w14:textId="77777777" w:rsidR="0054248F" w:rsidRPr="00F229FC" w:rsidRDefault="0054248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44D2A40" w14:textId="77777777" w:rsidR="0054248F" w:rsidRPr="00F229FC" w:rsidRDefault="00F229FC">
      <w:pPr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i/>
          <w:sz w:val="22"/>
          <w:szCs w:val="22"/>
        </w:rPr>
        <w:t>Marketi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g I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tern,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Ele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ts, Sevil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ain                                   </w:t>
      </w:r>
      <w:r w:rsidRPr="00F229FC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F229FC">
        <w:rPr>
          <w:rFonts w:asciiTheme="minorHAnsi" w:hAnsiTheme="minorHAnsi" w:cstheme="minorHAnsi"/>
          <w:sz w:val="22"/>
          <w:szCs w:val="22"/>
        </w:rPr>
        <w:t>ll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2F5AC213" w14:textId="77777777" w:rsidR="0054248F" w:rsidRPr="00F229FC" w:rsidRDefault="00F229FC">
      <w:pPr>
        <w:spacing w:before="3"/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ted vi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bi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of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t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 for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w 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odu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t.</w:t>
      </w:r>
    </w:p>
    <w:p w14:paraId="47D43129" w14:textId="77777777" w:rsidR="0054248F" w:rsidRPr="00F229FC" w:rsidRDefault="00F229FC">
      <w:pPr>
        <w:tabs>
          <w:tab w:val="left" w:pos="860"/>
        </w:tabs>
        <w:spacing w:before="21" w:line="260" w:lineRule="exact"/>
        <w:ind w:left="872" w:right="344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z w:val="22"/>
          <w:szCs w:val="22"/>
        </w:rPr>
        <w:t>Condu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ted m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rk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 xml:space="preserve">h in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fo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m of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an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ne surv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using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ial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media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book, Twitt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r,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nd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s) to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229FC">
        <w:rPr>
          <w:rFonts w:asciiTheme="minorHAnsi" w:hAnsiTheme="minorHAnsi" w:cstheme="minorHAnsi"/>
          <w:sz w:val="22"/>
          <w:szCs w:val="22"/>
        </w:rPr>
        <w:t>t 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sul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s.</w:t>
      </w:r>
    </w:p>
    <w:p w14:paraId="326EDF11" w14:textId="77777777" w:rsidR="0054248F" w:rsidRPr="00F229FC" w:rsidRDefault="00F229FC">
      <w:pPr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Assisted in 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w 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odu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 of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to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F229FC">
        <w:rPr>
          <w:rFonts w:asciiTheme="minorHAnsi" w:hAnsiTheme="minorHAnsi" w:cstheme="minorHAnsi"/>
          <w:sz w:val="22"/>
          <w:szCs w:val="22"/>
        </w:rPr>
        <w:t>rk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thro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h 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store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onstr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62705B9A" w14:textId="77777777" w:rsidR="0054248F" w:rsidRPr="00F229FC" w:rsidRDefault="0054248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B770747" w14:textId="77777777" w:rsidR="0054248F" w:rsidRPr="00F229FC" w:rsidRDefault="00F229FC">
      <w:pPr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 xml:space="preserve">Other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rk</w:t>
      </w:r>
      <w:r w:rsidRPr="00F229F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Experience:</w:t>
      </w:r>
    </w:p>
    <w:p w14:paraId="705EEA95" w14:textId="77777777" w:rsidR="0054248F" w:rsidRPr="00F229FC" w:rsidRDefault="00F229FC">
      <w:pPr>
        <w:spacing w:line="260" w:lineRule="exact"/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i/>
          <w:sz w:val="22"/>
          <w:szCs w:val="22"/>
        </w:rPr>
        <w:t>Host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 xml:space="preserve">&amp; 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r,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olo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ar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l,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z w:val="22"/>
          <w:szCs w:val="22"/>
        </w:rPr>
        <w:t>, CO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  <w:r w:rsidRPr="00F229FC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une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F229FC">
        <w:rPr>
          <w:rFonts w:asciiTheme="minorHAnsi" w:hAnsiTheme="minorHAnsi" w:cstheme="minorHAnsi"/>
          <w:sz w:val="22"/>
          <w:szCs w:val="22"/>
        </w:rPr>
        <w:t>mber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229FC">
        <w:rPr>
          <w:rFonts w:asciiTheme="minorHAnsi" w:hAnsiTheme="minorHAnsi" w:cstheme="minorHAnsi"/>
          <w:sz w:val="22"/>
          <w:szCs w:val="22"/>
        </w:rPr>
        <w:t>0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045A5463" w14:textId="77777777" w:rsidR="0054248F" w:rsidRPr="00F229FC" w:rsidRDefault="00F229FC">
      <w:pPr>
        <w:tabs>
          <w:tab w:val="left" w:pos="860"/>
        </w:tabs>
        <w:spacing w:before="24" w:line="260" w:lineRule="exact"/>
        <w:ind w:left="872" w:right="1346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te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ront of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the ho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ons. 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229FC">
        <w:rPr>
          <w:rFonts w:asciiTheme="minorHAnsi" w:hAnsiTheme="minorHAnsi" w:cstheme="minorHAnsi"/>
          <w:sz w:val="22"/>
          <w:szCs w:val="22"/>
        </w:rPr>
        <w:t xml:space="preserve">l at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sto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 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rvi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thro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 xml:space="preserve">h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up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rior 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 sk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s and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 to det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18640FFE" w14:textId="77777777" w:rsidR="0054248F" w:rsidRPr="00F229FC" w:rsidRDefault="00F229FC">
      <w:pPr>
        <w:tabs>
          <w:tab w:val="left" w:pos="860"/>
        </w:tabs>
        <w:spacing w:before="21" w:line="260" w:lineRule="exact"/>
        <w:ind w:left="872" w:right="92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 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229FC">
        <w:rPr>
          <w:rFonts w:asciiTheme="minorHAnsi" w:hAnsiTheme="minorHAnsi" w:cstheme="minorHAnsi"/>
          <w:sz w:val="22"/>
          <w:szCs w:val="22"/>
        </w:rPr>
        <w:t>k of the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ho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se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vi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ies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the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pp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rac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nd qu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of the food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 the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usto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r.</w:t>
      </w:r>
    </w:p>
    <w:p w14:paraId="51C63553" w14:textId="77777777" w:rsidR="0054248F" w:rsidRPr="00F229FC" w:rsidRDefault="00F229FC">
      <w:pPr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229FC">
        <w:rPr>
          <w:rFonts w:asciiTheme="minorHAnsi" w:hAnsiTheme="minorHAnsi" w:cstheme="minorHAnsi"/>
          <w:sz w:val="22"/>
          <w:szCs w:val="22"/>
        </w:rPr>
        <w:t>l wi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 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ot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F229FC">
        <w:rPr>
          <w:rFonts w:asciiTheme="minorHAnsi" w:hAnsiTheme="minorHAnsi" w:cstheme="minorHAnsi"/>
          <w:sz w:val="22"/>
          <w:szCs w:val="22"/>
        </w:rPr>
        <w:t>nvironme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t,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maining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und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 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ss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3BF897E1" w14:textId="77777777" w:rsidR="0054248F" w:rsidRPr="00F229FC" w:rsidRDefault="0054248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AE76DB3" w14:textId="77777777" w:rsidR="0054248F" w:rsidRPr="00F229FC" w:rsidRDefault="00F229FC">
      <w:pPr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Sh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ift Ma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F229FC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i/>
          <w:sz w:val="22"/>
          <w:szCs w:val="22"/>
        </w:rPr>
        <w:t>r,</w:t>
      </w:r>
      <w:r w:rsidRPr="00F229F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J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err</w:t>
      </w:r>
      <w:r w:rsidRPr="00F229FC">
        <w:rPr>
          <w:rFonts w:asciiTheme="minorHAnsi" w:hAnsiTheme="minorHAnsi" w:cstheme="minorHAnsi"/>
          <w:b/>
          <w:sz w:val="22"/>
          <w:szCs w:val="22"/>
        </w:rPr>
        <w:t>y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, CO                                </w:t>
      </w:r>
      <w:r w:rsidRPr="00F229FC">
        <w:rPr>
          <w:rFonts w:asciiTheme="minorHAnsi" w:hAnsiTheme="minorHAnsi" w:cstheme="minorHAnsi"/>
          <w:b/>
          <w:spacing w:val="5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Au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ust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2B685980" w14:textId="77777777" w:rsidR="0054248F" w:rsidRPr="00F229FC" w:rsidRDefault="00F229FC">
      <w:pPr>
        <w:spacing w:before="3"/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Coordin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ted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vi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 xml:space="preserve">ies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 xml:space="preserve">ive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mp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s,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nd 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 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spons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bi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ies.</w:t>
      </w:r>
    </w:p>
    <w:p w14:paraId="5D3E456F" w14:textId="77777777" w:rsidR="0054248F" w:rsidRPr="00F229FC" w:rsidRDefault="00F229FC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Controll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d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229FC">
        <w:rPr>
          <w:rFonts w:asciiTheme="minorHAnsi" w:hAnsiTheme="minorHAnsi" w:cstheme="minorHAnsi"/>
          <w:sz w:val="22"/>
          <w:szCs w:val="22"/>
        </w:rPr>
        <w:t>sh, in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lud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spons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bi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for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229FC">
        <w:rPr>
          <w:rFonts w:asciiTheme="minorHAnsi" w:hAnsiTheme="minorHAnsi" w:cstheme="minorHAnsi"/>
          <w:sz w:val="22"/>
          <w:szCs w:val="22"/>
        </w:rPr>
        <w:t>oun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ing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nd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posit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nd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the 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s.</w:t>
      </w:r>
    </w:p>
    <w:p w14:paraId="38FAAD88" w14:textId="77777777" w:rsidR="0054248F" w:rsidRPr="00F229FC" w:rsidRDefault="00F229FC">
      <w:pPr>
        <w:tabs>
          <w:tab w:val="left" w:pos="860"/>
        </w:tabs>
        <w:spacing w:before="1"/>
        <w:ind w:left="872" w:right="446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z w:val="22"/>
          <w:szCs w:val="22"/>
        </w:rPr>
        <w:t>Ov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w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ons, in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lud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ng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usto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r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ic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ood qu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, invent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nd mainten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 the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stor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</w:p>
    <w:p w14:paraId="03E01E11" w14:textId="77777777" w:rsidR="0054248F" w:rsidRPr="00F229FC" w:rsidRDefault="0054248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7EE159E" w14:textId="77777777" w:rsidR="0054248F" w:rsidRPr="00F229FC" w:rsidRDefault="00F229FC">
      <w:pPr>
        <w:ind w:left="15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Le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p &amp;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</w:t>
      </w:r>
      <w:r w:rsidRPr="00F229FC">
        <w:rPr>
          <w:rFonts w:asciiTheme="minorHAnsi" w:hAnsiTheme="minorHAnsi" w:cstheme="minorHAnsi"/>
          <w:b/>
          <w:sz w:val="22"/>
          <w:szCs w:val="22"/>
        </w:rPr>
        <w:t>ct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:</w:t>
      </w:r>
    </w:p>
    <w:p w14:paraId="13C02505" w14:textId="77777777" w:rsidR="0054248F" w:rsidRPr="00F229FC" w:rsidRDefault="00F229FC">
      <w:pPr>
        <w:spacing w:line="280" w:lineRule="exact"/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Me</w:t>
      </w:r>
      <w:r w:rsidRPr="00F229FC">
        <w:rPr>
          <w:rFonts w:asciiTheme="minorHAnsi" w:hAnsiTheme="minorHAnsi" w:cstheme="minorHAnsi"/>
          <w:i/>
          <w:position w:val="-1"/>
          <w:sz w:val="22"/>
          <w:szCs w:val="22"/>
        </w:rPr>
        <w:t>mb</w:t>
      </w:r>
      <w:r w:rsidRPr="00F229FC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position w:val="-1"/>
          <w:sz w:val="22"/>
          <w:szCs w:val="22"/>
        </w:rPr>
        <w:t xml:space="preserve">r,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ould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n M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rk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Ass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iation</w:t>
      </w:r>
    </w:p>
    <w:p w14:paraId="4D58E364" w14:textId="77777777" w:rsidR="0054248F" w:rsidRPr="00F229FC" w:rsidRDefault="00F229FC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229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Part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i/>
          <w:sz w:val="22"/>
          <w:szCs w:val="22"/>
        </w:rPr>
        <w:t>ipan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z w:val="22"/>
          <w:szCs w:val="22"/>
        </w:rPr>
        <w:t>Outw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rd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und trips: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20x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, 2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F229FC">
        <w:rPr>
          <w:rFonts w:asciiTheme="minorHAnsi" w:hAnsiTheme="minorHAnsi" w:cstheme="minorHAnsi"/>
          <w:sz w:val="22"/>
          <w:szCs w:val="22"/>
        </w:rPr>
        <w:t>xx</w:t>
      </w:r>
    </w:p>
    <w:p w14:paraId="66186478" w14:textId="77777777" w:rsidR="0054248F" w:rsidRPr="00F229FC" w:rsidRDefault="0054248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50D33412" w14:textId="77777777" w:rsidR="0054248F" w:rsidRPr="00F229FC" w:rsidRDefault="00F229FC">
      <w:pPr>
        <w:ind w:left="152"/>
        <w:rPr>
          <w:rFonts w:asciiTheme="minorHAnsi" w:hAnsiTheme="minorHAnsi" w:cstheme="minorHAnsi"/>
          <w:sz w:val="22"/>
          <w:szCs w:val="22"/>
        </w:rPr>
        <w:sectPr w:rsidR="0054248F" w:rsidRPr="00F229FC">
          <w:type w:val="continuous"/>
          <w:pgSz w:w="12240" w:h="15840"/>
          <w:pgMar w:top="1340" w:right="1040" w:bottom="0" w:left="1000" w:header="720" w:footer="720" w:gutter="0"/>
          <w:cols w:space="720"/>
        </w:sectPr>
      </w:pP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229FC">
        <w:rPr>
          <w:rFonts w:asciiTheme="minorHAnsi" w:hAnsiTheme="minorHAnsi" w:cstheme="minorHAnsi"/>
          <w:b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229FC">
        <w:rPr>
          <w:rFonts w:asciiTheme="minorHAnsi" w:hAnsiTheme="minorHAnsi" w:cstheme="minorHAnsi"/>
          <w:b/>
          <w:sz w:val="22"/>
          <w:szCs w:val="22"/>
        </w:rPr>
        <w:t>e S</w:t>
      </w:r>
      <w:r w:rsidRPr="00F229FC">
        <w:rPr>
          <w:rFonts w:asciiTheme="minorHAnsi" w:hAnsiTheme="minorHAnsi" w:cstheme="minorHAnsi"/>
          <w:b/>
          <w:spacing w:val="-6"/>
          <w:sz w:val="22"/>
          <w:szCs w:val="22"/>
        </w:rPr>
        <w:t>k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:</w:t>
      </w:r>
      <w:r w:rsidRPr="00F229F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nv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rs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 xml:space="preserve">l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nish</w:t>
      </w:r>
    </w:p>
    <w:p w14:paraId="518186A2" w14:textId="77777777" w:rsidR="0054248F" w:rsidRPr="00F229FC" w:rsidRDefault="0054248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116C47F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D3F90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FC41DF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77B139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D6ADCD" w14:textId="77777777" w:rsidR="0054248F" w:rsidRPr="00F229FC" w:rsidRDefault="00F229FC">
      <w:pPr>
        <w:spacing w:line="300" w:lineRule="exact"/>
        <w:ind w:left="100" w:right="-62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Educ</w:t>
      </w:r>
      <w:r w:rsidRPr="00F229F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4CD65FFF" w14:textId="77777777" w:rsidR="0054248F" w:rsidRPr="00F229FC" w:rsidRDefault="00F229F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br w:type="column"/>
      </w:r>
    </w:p>
    <w:p w14:paraId="572DA143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906933" w14:textId="77777777" w:rsidR="0054248F" w:rsidRPr="00F229FC" w:rsidRDefault="00F229FC">
      <w:pPr>
        <w:ind w:left="422" w:right="424"/>
        <w:jc w:val="center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1B20858C" w14:textId="77777777" w:rsidR="0054248F" w:rsidRPr="00F229FC" w:rsidRDefault="00F229FC">
      <w:pPr>
        <w:spacing w:line="220" w:lineRule="exact"/>
        <w:ind w:left="-35" w:right="-35"/>
        <w:jc w:val="center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F229FC">
        <w:rPr>
          <w:rFonts w:asciiTheme="minorHAnsi" w:hAnsiTheme="minorHAnsi" w:cstheme="minorHAnsi"/>
          <w:sz w:val="22"/>
          <w:szCs w:val="22"/>
        </w:rPr>
        <w:t>ess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ail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w w:val="99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w w:val="99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F229FC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49B0124B" w14:textId="77777777" w:rsidR="0054248F" w:rsidRPr="00F229FC" w:rsidRDefault="00F229FC">
      <w:pPr>
        <w:spacing w:before="74"/>
        <w:rPr>
          <w:rFonts w:asciiTheme="minorHAnsi" w:hAnsiTheme="minorHAnsi" w:cstheme="minorHAnsi"/>
          <w:sz w:val="22"/>
          <w:szCs w:val="22"/>
        </w:rPr>
        <w:sectPr w:rsidR="0054248F" w:rsidRPr="00F229FC">
          <w:pgSz w:w="12240" w:h="15840"/>
          <w:pgMar w:top="640" w:right="600" w:bottom="280" w:left="620" w:header="720" w:footer="720" w:gutter="0"/>
          <w:cols w:num="3" w:space="720" w:equalWidth="0">
            <w:col w:w="1331" w:space="3303"/>
            <w:col w:w="1730" w:space="915"/>
            <w:col w:w="3741"/>
          </w:cols>
        </w:sectPr>
      </w:pPr>
      <w:r w:rsidRPr="00F229FC">
        <w:rPr>
          <w:rFonts w:asciiTheme="minorHAnsi" w:hAnsiTheme="minorHAnsi" w:cstheme="minorHAnsi"/>
          <w:sz w:val="22"/>
          <w:szCs w:val="22"/>
        </w:rPr>
        <w:br w:type="column"/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pe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ana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ent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h ex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</w:p>
    <w:p w14:paraId="02BA9733" w14:textId="77777777" w:rsidR="0054248F" w:rsidRPr="00F229FC" w:rsidRDefault="00F229FC">
      <w:pPr>
        <w:spacing w:before="54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F229FC">
        <w:rPr>
          <w:rFonts w:asciiTheme="minorHAnsi" w:hAnsiTheme="minorHAnsi" w:cstheme="minorHAnsi"/>
          <w:b/>
          <w:sz w:val="22"/>
          <w:szCs w:val="22"/>
        </w:rPr>
        <w:t>IV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z w:val="22"/>
          <w:szCs w:val="22"/>
        </w:rPr>
        <w:t>SI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z w:val="22"/>
          <w:szCs w:val="22"/>
        </w:rPr>
        <w:t>Y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LORAD</w:t>
      </w:r>
      <w:r w:rsidRPr="00F229FC">
        <w:rPr>
          <w:rFonts w:asciiTheme="minorHAnsi" w:hAnsiTheme="minorHAnsi" w:cstheme="minorHAnsi"/>
          <w:b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BO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ULDE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-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229FC">
        <w:rPr>
          <w:rFonts w:asciiTheme="minorHAnsi" w:hAnsiTheme="minorHAnsi" w:cstheme="minorHAnsi"/>
          <w:b/>
          <w:sz w:val="22"/>
          <w:szCs w:val="22"/>
        </w:rPr>
        <w:t>ool of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z w:val="22"/>
          <w:szCs w:val="22"/>
        </w:rPr>
        <w:t>si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ss</w:t>
      </w:r>
    </w:p>
    <w:p w14:paraId="4B472BBC" w14:textId="77777777" w:rsidR="0054248F" w:rsidRPr="00F229FC" w:rsidRDefault="00F229F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Scie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trati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: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t,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F229FC">
        <w:rPr>
          <w:rFonts w:asciiTheme="minorHAnsi" w:hAnsiTheme="minorHAnsi" w:cstheme="minorHAnsi"/>
          <w:sz w:val="22"/>
          <w:szCs w:val="22"/>
        </w:rPr>
        <w:t xml:space="preserve">.3  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Dec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F229FC">
        <w:rPr>
          <w:rFonts w:asciiTheme="minorHAnsi" w:hAnsiTheme="minorHAnsi" w:cstheme="minorHAnsi"/>
          <w:i/>
          <w:sz w:val="22"/>
          <w:szCs w:val="22"/>
        </w:rPr>
        <w:t>xx</w:t>
      </w:r>
    </w:p>
    <w:p w14:paraId="0465AB96" w14:textId="77777777" w:rsidR="0054248F" w:rsidRPr="00F229FC" w:rsidRDefault="00F229FC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tificat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:</w:t>
      </w:r>
      <w:r w:rsidRPr="00F229F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al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le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rpr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</w:p>
    <w:p w14:paraId="4B744D44" w14:textId="77777777" w:rsidR="0054248F" w:rsidRPr="00F229FC" w:rsidRDefault="0054248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7C51740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Rel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eva</w:t>
      </w:r>
      <w:r w:rsidRPr="00F229FC">
        <w:rPr>
          <w:rFonts w:asciiTheme="minorHAnsi" w:hAnsiTheme="minorHAnsi" w:cstheme="minorHAnsi"/>
          <w:b/>
          <w:sz w:val="22"/>
          <w:szCs w:val="22"/>
        </w:rPr>
        <w:t>nt</w:t>
      </w:r>
      <w:r w:rsidRPr="00F229F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Pr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ct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</w:p>
    <w:p w14:paraId="6F19BB27" w14:textId="77777777" w:rsidR="0054248F" w:rsidRPr="00F229FC" w:rsidRDefault="00F229FC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nt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rn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229FC">
        <w:rPr>
          <w:rFonts w:asciiTheme="minorHAnsi" w:hAnsiTheme="minorHAnsi" w:cstheme="minorHAnsi"/>
          <w:b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W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229FC">
        <w:rPr>
          <w:rFonts w:asciiTheme="minorHAnsi" w:hAnsiTheme="minorHAnsi" w:cstheme="minorHAnsi"/>
          <w:b/>
          <w:sz w:val="22"/>
          <w:szCs w:val="22"/>
        </w:rPr>
        <w:t>er</w:t>
      </w:r>
      <w:r w:rsidRPr="00F229F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W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</w:p>
    <w:p w14:paraId="492DBD41" w14:textId="77777777" w:rsidR="0054248F" w:rsidRPr="00F229FC" w:rsidRDefault="00F229FC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i/>
          <w:sz w:val="22"/>
          <w:szCs w:val="22"/>
        </w:rPr>
        <w:t>O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i/>
          <w:sz w:val="22"/>
          <w:szCs w:val="22"/>
        </w:rPr>
        <w:t>er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ti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F229FC">
        <w:rPr>
          <w:rFonts w:asciiTheme="minorHAnsi" w:hAnsiTheme="minorHAnsi" w:cstheme="minorHAnsi"/>
          <w:i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z w:val="22"/>
          <w:szCs w:val="22"/>
        </w:rPr>
        <w:t>lt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F229FC">
        <w:rPr>
          <w:rFonts w:asciiTheme="minorHAnsi" w:hAnsiTheme="minorHAnsi" w:cstheme="minorHAnsi"/>
          <w:i/>
          <w:sz w:val="22"/>
          <w:szCs w:val="22"/>
        </w:rPr>
        <w:t>tern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</w:t>
      </w:r>
      <w:r w:rsidRPr="00F229FC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J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  <w:r w:rsidRPr="00F229FC">
        <w:rPr>
          <w:rFonts w:asciiTheme="minorHAnsi" w:hAnsiTheme="minorHAnsi" w:cstheme="minorHAnsi"/>
          <w:i/>
          <w:sz w:val="22"/>
          <w:szCs w:val="22"/>
        </w:rPr>
        <w:t>-</w:t>
      </w:r>
      <w:r w:rsidRPr="00F229F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y</w:t>
      </w:r>
      <w:r w:rsidRPr="00F229F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7AC24AA4" w14:textId="77777777" w:rsidR="0054248F" w:rsidRPr="00F229FC" w:rsidRDefault="00F229F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F229FC">
        <w:rPr>
          <w:rFonts w:asciiTheme="minorHAnsi" w:hAnsiTheme="minorHAnsi" w:cstheme="minorHAnsi"/>
          <w:sz w:val="22"/>
          <w:szCs w:val="22"/>
        </w:rPr>
        <w:t>ip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F229FC">
        <w:rPr>
          <w:rFonts w:asciiTheme="minorHAnsi" w:hAnsiTheme="minorHAnsi" w:cstheme="minorHAnsi"/>
          <w:sz w:val="22"/>
          <w:szCs w:val="22"/>
        </w:rPr>
        <w:t>: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Gl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F229FC">
        <w:rPr>
          <w:rFonts w:asciiTheme="minorHAnsi" w:hAnsiTheme="minorHAnsi" w:cstheme="minorHAnsi"/>
          <w:sz w:val="22"/>
          <w:szCs w:val="22"/>
        </w:rPr>
        <w:t>al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ty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la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ati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al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ater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0AB6623A" w14:textId="77777777" w:rsidR="0054248F" w:rsidRPr="00F229FC" w:rsidRDefault="00F229FC">
      <w:pPr>
        <w:tabs>
          <w:tab w:val="left" w:pos="460"/>
        </w:tabs>
        <w:spacing w:before="35" w:line="273" w:lineRule="auto"/>
        <w:ind w:left="460" w:right="500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a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ili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trate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ic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ice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cle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ater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 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F229FC">
        <w:rPr>
          <w:rFonts w:asciiTheme="minorHAnsi" w:hAnsiTheme="minorHAnsi" w:cstheme="minorHAnsi"/>
          <w:sz w:val="22"/>
          <w:szCs w:val="22"/>
        </w:rPr>
        <w:t>tries</w:t>
      </w:r>
    </w:p>
    <w:p w14:paraId="11E30D3C" w14:textId="77777777" w:rsidR="0054248F" w:rsidRPr="00F229FC" w:rsidRDefault="0054248F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E7F792F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Le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p</w:t>
      </w:r>
    </w:p>
    <w:p w14:paraId="0B58D75F" w14:textId="77777777" w:rsidR="0054248F" w:rsidRPr="00F229FC" w:rsidRDefault="00F229FC">
      <w:pPr>
        <w:spacing w:before="4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ate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229FC">
        <w:rPr>
          <w:rFonts w:asciiTheme="minorHAnsi" w:hAnsiTheme="minorHAnsi" w:cstheme="minorHAnsi"/>
          <w:sz w:val="22"/>
          <w:szCs w:val="22"/>
        </w:rPr>
        <w:t>Nati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al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doo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F229FC">
        <w:rPr>
          <w:rFonts w:asciiTheme="minorHAnsi" w:hAnsiTheme="minorHAnsi" w:cstheme="minorHAnsi"/>
          <w:sz w:val="22"/>
          <w:szCs w:val="22"/>
        </w:rPr>
        <w:t>ip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F229FC">
        <w:rPr>
          <w:rFonts w:asciiTheme="minorHAnsi" w:hAnsiTheme="minorHAnsi" w:cstheme="minorHAnsi"/>
          <w:sz w:val="22"/>
          <w:szCs w:val="22"/>
        </w:rPr>
        <w:t>l)</w:t>
      </w:r>
    </w:p>
    <w:p w14:paraId="6A4AFC13" w14:textId="77777777" w:rsidR="0054248F" w:rsidRPr="00F229FC" w:rsidRDefault="00F229FC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St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F229FC">
        <w:rPr>
          <w:rFonts w:asciiTheme="minorHAnsi" w:hAnsiTheme="minorHAnsi" w:cstheme="minorHAnsi"/>
          <w:sz w:val="22"/>
          <w:szCs w:val="22"/>
        </w:rPr>
        <w:t>ad</w:t>
      </w:r>
      <w:r w:rsidRPr="00F229F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z w:val="22"/>
          <w:szCs w:val="22"/>
        </w:rPr>
        <w:t>ep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z w:val="22"/>
          <w:szCs w:val="22"/>
        </w:rPr>
        <w:t>X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X</w:t>
      </w:r>
      <w:r w:rsidRPr="00F229FC">
        <w:rPr>
          <w:rFonts w:asciiTheme="minorHAnsi" w:hAnsiTheme="minorHAnsi" w:cstheme="minorHAnsi"/>
          <w:i/>
          <w:sz w:val="22"/>
          <w:szCs w:val="22"/>
        </w:rPr>
        <w:t>-</w:t>
      </w:r>
      <w:r w:rsidRPr="00F229F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Dec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59B55751" w14:textId="77777777" w:rsidR="0054248F" w:rsidRPr="00F229FC" w:rsidRDefault="00F229F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tici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ated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ition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lea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ia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ile</w:t>
      </w:r>
    </w:p>
    <w:p w14:paraId="1CE3A647" w14:textId="77777777" w:rsidR="0054248F" w:rsidRPr="00F229FC" w:rsidRDefault="00F229F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F229FC">
        <w:rPr>
          <w:rFonts w:asciiTheme="minorHAnsi" w:hAnsiTheme="minorHAnsi" w:cstheme="minorHAnsi"/>
          <w:sz w:val="22"/>
          <w:szCs w:val="22"/>
        </w:rPr>
        <w:t>ta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lea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ip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il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ete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icati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ill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</w:p>
    <w:p w14:paraId="646EC230" w14:textId="77777777" w:rsidR="0054248F" w:rsidRPr="00F229FC" w:rsidRDefault="00F229FC">
      <w:pPr>
        <w:spacing w:before="34"/>
        <w:ind w:left="4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tai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</w:p>
    <w:p w14:paraId="081CA7D2" w14:textId="77777777" w:rsidR="0054248F" w:rsidRPr="00F229FC" w:rsidRDefault="00F229FC">
      <w:pPr>
        <w:spacing w:before="34"/>
        <w:ind w:left="4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sz w:val="22"/>
          <w:szCs w:val="22"/>
        </w:rPr>
        <w:t>Sea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ition</w:t>
      </w:r>
    </w:p>
    <w:p w14:paraId="4E5EEAD8" w14:textId="77777777" w:rsidR="0054248F" w:rsidRPr="00F229FC" w:rsidRDefault="0054248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A644C38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W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rk</w:t>
      </w:r>
      <w:r w:rsidRPr="00F229F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Exper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ce</w:t>
      </w:r>
    </w:p>
    <w:p w14:paraId="64CCBB76" w14:textId="77777777" w:rsidR="0054248F" w:rsidRPr="00F229FC" w:rsidRDefault="00F229FC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Uni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ity</w:t>
      </w:r>
      <w:r w:rsidRPr="00F229F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</w:p>
    <w:p w14:paraId="1D4083C6" w14:textId="77777777" w:rsidR="0054248F" w:rsidRPr="00F229FC" w:rsidRDefault="00F229FC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i/>
          <w:sz w:val="22"/>
          <w:szCs w:val="22"/>
        </w:rPr>
        <w:t>Te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c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229FC">
        <w:rPr>
          <w:rFonts w:asciiTheme="minorHAnsi" w:hAnsiTheme="minorHAnsi" w:cstheme="minorHAnsi"/>
          <w:i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g</w:t>
      </w:r>
      <w:r w:rsidRPr="00F229F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F229FC">
        <w:rPr>
          <w:rFonts w:asciiTheme="minorHAnsi" w:hAnsiTheme="minorHAnsi" w:cstheme="minorHAnsi"/>
          <w:i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F229FC">
        <w:rPr>
          <w:rFonts w:asciiTheme="minorHAnsi" w:hAnsiTheme="minorHAnsi" w:cstheme="minorHAnsi"/>
          <w:i/>
          <w:sz w:val="22"/>
          <w:szCs w:val="22"/>
        </w:rPr>
        <w:t>t:</w:t>
      </w:r>
      <w:r w:rsidRPr="00F229F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du</w:t>
      </w:r>
      <w:r w:rsidRPr="00F229FC">
        <w:rPr>
          <w:rFonts w:asciiTheme="minorHAnsi" w:hAnsiTheme="minorHAnsi" w:cstheme="minorHAnsi"/>
          <w:i/>
          <w:sz w:val="22"/>
          <w:szCs w:val="22"/>
        </w:rPr>
        <w:t>ct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i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to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ag</w:t>
      </w:r>
      <w:r w:rsidRPr="00F229FC">
        <w:rPr>
          <w:rFonts w:asciiTheme="minorHAnsi" w:hAnsiTheme="minorHAnsi" w:cstheme="minorHAnsi"/>
          <w:i/>
          <w:sz w:val="22"/>
          <w:szCs w:val="22"/>
        </w:rPr>
        <w:t>em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</w:t>
      </w:r>
      <w:r w:rsidRPr="00F229FC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z w:val="22"/>
          <w:szCs w:val="22"/>
        </w:rPr>
        <w:t>ep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z w:val="22"/>
          <w:szCs w:val="22"/>
        </w:rPr>
        <w:t>X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F229FC">
        <w:rPr>
          <w:rFonts w:asciiTheme="minorHAnsi" w:hAnsiTheme="minorHAnsi" w:cstheme="minorHAnsi"/>
          <w:i/>
          <w:sz w:val="22"/>
          <w:szCs w:val="22"/>
        </w:rPr>
        <w:t>-</w:t>
      </w:r>
      <w:r w:rsidRPr="00F229F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P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z w:val="22"/>
          <w:szCs w:val="22"/>
        </w:rPr>
        <w:t>ese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</w:p>
    <w:p w14:paraId="4F0BF79B" w14:textId="77777777" w:rsidR="0054248F" w:rsidRPr="00F229FC" w:rsidRDefault="00F229F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es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cla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cilitati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</w:p>
    <w:p w14:paraId="1926C363" w14:textId="77777777" w:rsidR="0054248F" w:rsidRPr="00F229FC" w:rsidRDefault="00F229F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 xml:space="preserve">et 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th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F229FC">
        <w:rPr>
          <w:rFonts w:asciiTheme="minorHAnsi" w:hAnsiTheme="minorHAnsi" w:cstheme="minorHAnsi"/>
          <w:sz w:val="22"/>
          <w:szCs w:val="22"/>
        </w:rPr>
        <w:t>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ts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we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cla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F229FC">
        <w:rPr>
          <w:rFonts w:asciiTheme="minorHAnsi" w:hAnsiTheme="minorHAnsi" w:cstheme="minorHAnsi"/>
          <w:sz w:val="22"/>
          <w:szCs w:val="22"/>
        </w:rPr>
        <w:t>ates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iti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7F226AC7" w14:textId="77777777" w:rsidR="0054248F" w:rsidRPr="00F229FC" w:rsidRDefault="0054248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6674EE0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BO</w:t>
      </w:r>
      <w:r w:rsidRPr="00F229FC">
        <w:rPr>
          <w:rFonts w:asciiTheme="minorHAnsi" w:hAnsiTheme="minorHAnsi" w:cstheme="minorHAnsi"/>
          <w:b/>
          <w:sz w:val="22"/>
          <w:szCs w:val="22"/>
        </w:rPr>
        <w:t>U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>C,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</w:p>
    <w:p w14:paraId="2449C783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i/>
          <w:sz w:val="22"/>
          <w:szCs w:val="22"/>
        </w:rPr>
        <w:t>P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De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F229FC">
        <w:rPr>
          <w:rFonts w:asciiTheme="minorHAnsi" w:hAnsiTheme="minorHAnsi" w:cstheme="minorHAnsi"/>
          <w:i/>
          <w:sz w:val="22"/>
          <w:szCs w:val="22"/>
        </w:rPr>
        <w:t>el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op</w:t>
      </w:r>
      <w:r w:rsidRPr="00F229FC">
        <w:rPr>
          <w:rFonts w:asciiTheme="minorHAnsi" w:hAnsiTheme="minorHAnsi" w:cstheme="minorHAnsi"/>
          <w:i/>
          <w:sz w:val="22"/>
          <w:szCs w:val="22"/>
        </w:rPr>
        <w:t>me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Sp</w:t>
      </w:r>
      <w:r w:rsidRPr="00F229FC">
        <w:rPr>
          <w:rFonts w:asciiTheme="minorHAnsi" w:hAnsiTheme="minorHAnsi" w:cstheme="minorHAnsi"/>
          <w:i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li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</w:t>
      </w:r>
      <w:r w:rsidRPr="00F229FC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y</w:t>
      </w:r>
      <w:r w:rsidRPr="00F229F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  <w:r w:rsidRPr="00F229FC">
        <w:rPr>
          <w:rFonts w:asciiTheme="minorHAnsi" w:hAnsiTheme="minorHAnsi" w:cstheme="minorHAnsi"/>
          <w:i/>
          <w:sz w:val="22"/>
          <w:szCs w:val="22"/>
        </w:rPr>
        <w:t>-</w:t>
      </w:r>
      <w:r w:rsidRPr="00F229F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z w:val="22"/>
          <w:szCs w:val="22"/>
        </w:rPr>
        <w:t>g</w:t>
      </w:r>
      <w:r w:rsidRPr="00F229F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3D77A1CA" w14:textId="77777777" w:rsidR="0054248F" w:rsidRPr="00F229FC" w:rsidRDefault="00F229FC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la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iti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cu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2</w:t>
      </w:r>
      <w:r w:rsidRPr="00F229FC">
        <w:rPr>
          <w:rFonts w:asciiTheme="minorHAnsi" w:hAnsiTheme="minorHAnsi" w:cstheme="minorHAnsi"/>
          <w:position w:val="9"/>
          <w:sz w:val="22"/>
          <w:szCs w:val="22"/>
        </w:rPr>
        <w:t>nd</w:t>
      </w:r>
      <w:r w:rsidRPr="00F229FC">
        <w:rPr>
          <w:rFonts w:asciiTheme="minorHAnsi" w:hAnsiTheme="minorHAnsi" w:cstheme="minorHAnsi"/>
          <w:spacing w:val="15"/>
          <w:position w:val="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q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ter</w:t>
      </w:r>
      <w:r w:rsidRPr="00F229F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itiati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F229F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Ha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itat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ates</w:t>
      </w:r>
    </w:p>
    <w:p w14:paraId="31869AE0" w14:textId="77777777" w:rsidR="0054248F" w:rsidRPr="00F229FC" w:rsidRDefault="00F229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229FC">
        <w:rPr>
          <w:rFonts w:asciiTheme="minorHAnsi" w:hAnsiTheme="minorHAnsi" w:cstheme="minorHAnsi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cti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Ha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itat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F229FC">
        <w:rPr>
          <w:rFonts w:asciiTheme="minorHAnsi" w:hAnsiTheme="minorHAnsi" w:cstheme="minorHAnsi"/>
          <w:sz w:val="22"/>
          <w:szCs w:val="22"/>
        </w:rPr>
        <w:t>ates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tl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ice</w:t>
      </w:r>
    </w:p>
    <w:p w14:paraId="13F04AB6" w14:textId="77777777" w:rsidR="0054248F" w:rsidRPr="00F229FC" w:rsidRDefault="00F229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iliate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lati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F229FC">
        <w:rPr>
          <w:rFonts w:asciiTheme="minorHAnsi" w:hAnsiTheme="minorHAnsi" w:cstheme="minorHAnsi"/>
          <w:sz w:val="22"/>
          <w:szCs w:val="22"/>
        </w:rPr>
        <w:t>es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</w:p>
    <w:p w14:paraId="046ED89A" w14:textId="77777777" w:rsidR="0054248F" w:rsidRPr="00F229FC" w:rsidRDefault="00F229FC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F229F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ili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tra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elati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tat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F229FC">
        <w:rPr>
          <w:rFonts w:asciiTheme="minorHAnsi" w:hAnsiTheme="minorHAnsi" w:cstheme="minorHAnsi"/>
          <w:spacing w:val="8"/>
          <w:position w:val="-1"/>
          <w:sz w:val="22"/>
          <w:szCs w:val="22"/>
        </w:rPr>
        <w:t>0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+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Ha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itat</w:t>
      </w:r>
      <w:r w:rsidRPr="00F229F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iliat</w:t>
      </w:r>
      <w:r w:rsidRPr="00F229F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B782D11" w14:textId="77777777" w:rsidR="0054248F" w:rsidRPr="00F229FC" w:rsidRDefault="0054248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C65A397" w14:textId="77777777" w:rsidR="0054248F" w:rsidRPr="00F229FC" w:rsidRDefault="005424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41BD76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Pat</w:t>
      </w:r>
      <w:r w:rsidRPr="00F229FC">
        <w:rPr>
          <w:rFonts w:asciiTheme="minorHAnsi" w:hAnsiTheme="minorHAnsi" w:cstheme="minorHAnsi"/>
          <w:b/>
          <w:sz w:val="22"/>
          <w:szCs w:val="22"/>
        </w:rPr>
        <w:t>hfinde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io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</w:p>
    <w:p w14:paraId="4F0E1708" w14:textId="77777777" w:rsidR="0054248F" w:rsidRPr="00F229FC" w:rsidRDefault="00F229FC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i/>
          <w:sz w:val="22"/>
          <w:szCs w:val="22"/>
        </w:rPr>
        <w:t>Di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i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i/>
          <w:sz w:val="22"/>
          <w:szCs w:val="22"/>
        </w:rPr>
        <w:t>f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G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z w:val="22"/>
          <w:szCs w:val="22"/>
        </w:rPr>
        <w:t>i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i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De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F229FC">
        <w:rPr>
          <w:rFonts w:asciiTheme="minorHAnsi" w:hAnsiTheme="minorHAnsi" w:cstheme="minorHAnsi"/>
          <w:i/>
          <w:sz w:val="22"/>
          <w:szCs w:val="22"/>
        </w:rPr>
        <w:t>el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op</w:t>
      </w:r>
      <w:r w:rsidRPr="00F229FC">
        <w:rPr>
          <w:rFonts w:asciiTheme="minorHAnsi" w:hAnsiTheme="minorHAnsi" w:cstheme="minorHAnsi"/>
          <w:i/>
          <w:sz w:val="22"/>
          <w:szCs w:val="22"/>
        </w:rPr>
        <w:t>me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t</w:t>
      </w:r>
      <w:r w:rsidRPr="00F229FC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</w:t>
      </w:r>
      <w:r w:rsidRPr="00F229FC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J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F229FC">
        <w:rPr>
          <w:rFonts w:asciiTheme="minorHAnsi" w:hAnsiTheme="minorHAnsi" w:cstheme="minorHAnsi"/>
          <w:i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  <w:r w:rsidRPr="00F229FC">
        <w:rPr>
          <w:rFonts w:asciiTheme="minorHAnsi" w:hAnsiTheme="minorHAnsi" w:cstheme="minorHAnsi"/>
          <w:i/>
          <w:sz w:val="22"/>
          <w:szCs w:val="22"/>
        </w:rPr>
        <w:t>-</w:t>
      </w:r>
      <w:r w:rsidRPr="00F229F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z w:val="22"/>
          <w:szCs w:val="22"/>
        </w:rPr>
        <w:t>g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6A966C77" w14:textId="77777777" w:rsidR="0054248F" w:rsidRPr="00F229FC" w:rsidRDefault="00F229F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teen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229FC">
        <w:rPr>
          <w:rFonts w:asciiTheme="minorHAnsi" w:hAnsiTheme="minorHAnsi" w:cstheme="minorHAnsi"/>
          <w:sz w:val="22"/>
          <w:szCs w:val="22"/>
        </w:rPr>
        <w:t>tra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 xml:space="preserve">a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oy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tri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p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ased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</w:p>
    <w:p w14:paraId="27CBF3EA" w14:textId="77777777" w:rsidR="0054248F" w:rsidRPr="00F229FC" w:rsidRDefault="00F229FC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229FC">
        <w:rPr>
          <w:rFonts w:asciiTheme="minorHAnsi" w:hAnsiTheme="minorHAnsi" w:cstheme="minorHAnsi"/>
          <w:sz w:val="22"/>
          <w:szCs w:val="22"/>
        </w:rPr>
        <w:t>ic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with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il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ess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ett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</w:p>
    <w:p w14:paraId="565913F3" w14:textId="77777777" w:rsidR="0054248F" w:rsidRPr="00F229FC" w:rsidRDefault="00F229F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cted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lead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 xml:space="preserve">r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</w:p>
    <w:p w14:paraId="325F371B" w14:textId="77777777" w:rsidR="0054248F" w:rsidRPr="00F229FC" w:rsidRDefault="00F229F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29FC">
        <w:rPr>
          <w:rFonts w:asciiTheme="minorHAnsi" w:hAnsiTheme="minorHAnsi" w:cstheme="minorHAnsi"/>
          <w:sz w:val="22"/>
          <w:szCs w:val="22"/>
        </w:rPr>
        <w:t>ed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tri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sz w:val="22"/>
          <w:szCs w:val="22"/>
        </w:rPr>
        <w:t>5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in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Q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</w:p>
    <w:p w14:paraId="09D1DAE2" w14:textId="77777777" w:rsidR="0054248F" w:rsidRPr="00F229FC" w:rsidRDefault="0054248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2C6BBEF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Qu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z w:val="22"/>
          <w:szCs w:val="22"/>
        </w:rPr>
        <w:t>ert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</w:p>
    <w:p w14:paraId="2D24A3A1" w14:textId="77777777" w:rsidR="0054248F" w:rsidRPr="00F229FC" w:rsidRDefault="00F229FC">
      <w:pPr>
        <w:spacing w:before="45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Ce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rt</w:t>
      </w:r>
      <w:r w:rsidRPr="00F229FC">
        <w:rPr>
          <w:rFonts w:asciiTheme="minorHAnsi" w:hAnsiTheme="minorHAnsi" w:cstheme="minorHAnsi"/>
          <w:b/>
          <w:sz w:val="22"/>
          <w:szCs w:val="22"/>
        </w:rPr>
        <w:t>ified</w:t>
      </w:r>
      <w:r w:rsidRPr="00F229F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ci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in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sz w:val="22"/>
          <w:szCs w:val="22"/>
        </w:rPr>
        <w:t>ent</w:t>
      </w:r>
      <w:r w:rsidRPr="00F229F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Cr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nti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F229FC">
        <w:rPr>
          <w:rFonts w:asciiTheme="minorHAnsi" w:hAnsiTheme="minorHAnsi" w:cstheme="minorHAnsi"/>
          <w:b/>
          <w:sz w:val="22"/>
          <w:szCs w:val="22"/>
        </w:rPr>
        <w:t>CA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229FC">
        <w:rPr>
          <w:rFonts w:asciiTheme="minorHAnsi" w:hAnsiTheme="minorHAnsi" w:cstheme="minorHAnsi"/>
          <w:b/>
          <w:spacing w:val="3"/>
          <w:sz w:val="22"/>
          <w:szCs w:val="22"/>
        </w:rPr>
        <w:t>)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 xml:space="preserve">MI                                       </w:t>
      </w:r>
      <w:r w:rsidRPr="00F229F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M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z w:val="22"/>
          <w:szCs w:val="22"/>
        </w:rPr>
        <w:t>y</w:t>
      </w:r>
      <w:r w:rsidRPr="00F229F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71A62F3A" w14:textId="77777777" w:rsidR="0054248F" w:rsidRPr="00F229FC" w:rsidRDefault="00F229FC">
      <w:pPr>
        <w:tabs>
          <w:tab w:val="left" w:pos="460"/>
        </w:tabs>
        <w:spacing w:before="15" w:line="220" w:lineRule="exact"/>
        <w:ind w:left="460" w:right="413" w:hanging="36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229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icati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tit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.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tr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z w:val="22"/>
          <w:szCs w:val="22"/>
        </w:rPr>
        <w:t>tes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tal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le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e,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te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 xml:space="preserve">d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229FC">
        <w:rPr>
          <w:rFonts w:asciiTheme="minorHAnsi" w:hAnsiTheme="minorHAnsi" w:cstheme="minorHAnsi"/>
          <w:sz w:val="22"/>
          <w:szCs w:val="22"/>
        </w:rPr>
        <w:t>es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</w:p>
    <w:p w14:paraId="0F6EB8D0" w14:textId="77777777" w:rsidR="0054248F" w:rsidRPr="00F229FC" w:rsidRDefault="0054248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5B4B70A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L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b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en</w:t>
      </w:r>
      <w:r w:rsidRPr="00F229F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b/>
          <w:sz w:val="22"/>
          <w:szCs w:val="22"/>
        </w:rPr>
        <w:t>ci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Cr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z w:val="22"/>
          <w:szCs w:val="22"/>
        </w:rPr>
        <w:t>denti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29FC">
        <w:rPr>
          <w:rFonts w:asciiTheme="minorHAnsi" w:hAnsiTheme="minorHAnsi" w:cstheme="minorHAnsi"/>
          <w:b/>
          <w:sz w:val="22"/>
          <w:szCs w:val="22"/>
        </w:rPr>
        <w:t>l</w:t>
      </w:r>
      <w:r w:rsidRPr="00F229F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F229FC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A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z w:val="22"/>
          <w:szCs w:val="22"/>
        </w:rPr>
        <w:t>g</w:t>
      </w:r>
      <w:r w:rsidRPr="00F229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z w:val="22"/>
          <w:szCs w:val="22"/>
        </w:rPr>
        <w:t>XX</w:t>
      </w:r>
    </w:p>
    <w:p w14:paraId="20DECC4F" w14:textId="77777777" w:rsidR="0054248F" w:rsidRPr="00F229FC" w:rsidRDefault="00F229FC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l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229FC">
        <w:rPr>
          <w:rFonts w:asciiTheme="minorHAnsi" w:hAnsiTheme="minorHAnsi" w:cstheme="minorHAnsi"/>
          <w:sz w:val="22"/>
          <w:szCs w:val="22"/>
        </w:rPr>
        <w:t>el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tial;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asic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le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cti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ati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n</w:t>
      </w:r>
    </w:p>
    <w:p w14:paraId="1E50A5BA" w14:textId="77777777" w:rsidR="0054248F" w:rsidRPr="00F229FC" w:rsidRDefault="0054248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6F29ECC" w14:textId="77777777" w:rsidR="0054248F" w:rsidRPr="00F229FC" w:rsidRDefault="00F229FC">
      <w:pPr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hAnsiTheme="minorHAnsi" w:cstheme="minorHAnsi"/>
          <w:b/>
          <w:sz w:val="22"/>
          <w:szCs w:val="22"/>
        </w:rPr>
        <w:t>Wil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z w:val="22"/>
          <w:szCs w:val="22"/>
        </w:rPr>
        <w:t>n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Fi</w:t>
      </w:r>
      <w:r w:rsidRPr="00F229F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b/>
          <w:sz w:val="22"/>
          <w:szCs w:val="22"/>
        </w:rPr>
        <w:t>t</w:t>
      </w:r>
      <w:r w:rsidRPr="00F229F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b/>
          <w:sz w:val="22"/>
          <w:szCs w:val="22"/>
        </w:rPr>
        <w:t>Respon</w:t>
      </w:r>
      <w:r w:rsidRPr="00F229F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229FC">
        <w:rPr>
          <w:rFonts w:asciiTheme="minorHAnsi" w:hAnsiTheme="minorHAnsi" w:cstheme="minorHAnsi"/>
          <w:b/>
          <w:sz w:val="22"/>
          <w:szCs w:val="22"/>
        </w:rPr>
        <w:t>e</w:t>
      </w:r>
      <w:r w:rsidRPr="00F229F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il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ess</w:t>
      </w:r>
      <w:r w:rsidRPr="00F229F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ical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ciat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,</w:t>
      </w:r>
      <w:r w:rsidRPr="00F229F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 xml:space="preserve">a                                         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z w:val="22"/>
          <w:szCs w:val="22"/>
        </w:rPr>
        <w:t>J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i/>
          <w:sz w:val="22"/>
          <w:szCs w:val="22"/>
        </w:rPr>
        <w:t>e</w:t>
      </w:r>
      <w:r w:rsidRPr="00F229F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F229FC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F229FC">
        <w:rPr>
          <w:rFonts w:asciiTheme="minorHAnsi" w:hAnsiTheme="minorHAnsi" w:cstheme="minorHAnsi"/>
          <w:i/>
          <w:sz w:val="22"/>
          <w:szCs w:val="22"/>
        </w:rPr>
        <w:t>XX</w:t>
      </w:r>
    </w:p>
    <w:p w14:paraId="74C2C3DC" w14:textId="77777777" w:rsidR="0054248F" w:rsidRPr="00F229FC" w:rsidRDefault="00F229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229F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229F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9FC">
        <w:rPr>
          <w:rFonts w:asciiTheme="minorHAnsi" w:hAnsiTheme="minorHAnsi" w:cstheme="minorHAnsi"/>
          <w:sz w:val="22"/>
          <w:szCs w:val="22"/>
        </w:rPr>
        <w:t>leted</w:t>
      </w:r>
      <w:r w:rsidRPr="00F229F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F229FC">
        <w:rPr>
          <w:rFonts w:asciiTheme="minorHAnsi" w:hAnsiTheme="minorHAnsi" w:cstheme="minorHAnsi"/>
          <w:sz w:val="22"/>
          <w:szCs w:val="22"/>
        </w:rPr>
        <w:t>0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H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229FC">
        <w:rPr>
          <w:rFonts w:asciiTheme="minorHAnsi" w:hAnsiTheme="minorHAnsi" w:cstheme="minorHAnsi"/>
          <w:sz w:val="22"/>
          <w:szCs w:val="22"/>
        </w:rPr>
        <w:t>il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ical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ce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tra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d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z w:val="22"/>
          <w:szCs w:val="22"/>
        </w:rPr>
        <w:t>EMT tra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g</w:t>
      </w:r>
      <w:r w:rsidRPr="00F229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z w:val="22"/>
          <w:szCs w:val="22"/>
        </w:rPr>
        <w:t>r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9FC">
        <w:rPr>
          <w:rFonts w:asciiTheme="minorHAnsi" w:hAnsiTheme="minorHAnsi" w:cstheme="minorHAnsi"/>
          <w:sz w:val="22"/>
          <w:szCs w:val="22"/>
        </w:rPr>
        <w:t>a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229FC">
        <w:rPr>
          <w:rFonts w:asciiTheme="minorHAnsi" w:hAnsiTheme="minorHAnsi" w:cstheme="minorHAnsi"/>
          <w:sz w:val="22"/>
          <w:szCs w:val="22"/>
        </w:rPr>
        <w:t>c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t</w:t>
      </w:r>
      <w:r w:rsidRPr="00F229F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229FC">
        <w:rPr>
          <w:rFonts w:asciiTheme="minorHAnsi" w:hAnsiTheme="minorHAnsi" w:cstheme="minorHAnsi"/>
          <w:sz w:val="22"/>
          <w:szCs w:val="22"/>
        </w:rPr>
        <w:t>y</w:t>
      </w:r>
      <w:r w:rsidRPr="00F229F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229F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  <w:r w:rsidRPr="00F229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9FC">
        <w:rPr>
          <w:rFonts w:asciiTheme="minorHAnsi" w:hAnsiTheme="minorHAnsi" w:cstheme="minorHAnsi"/>
          <w:sz w:val="22"/>
          <w:szCs w:val="22"/>
        </w:rPr>
        <w:t>ic</w:t>
      </w:r>
      <w:r w:rsidRPr="00F229F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229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29FC">
        <w:rPr>
          <w:rFonts w:asciiTheme="minorHAnsi" w:hAnsiTheme="minorHAnsi" w:cstheme="minorHAnsi"/>
          <w:sz w:val="22"/>
          <w:szCs w:val="22"/>
        </w:rPr>
        <w:t>e</w:t>
      </w:r>
    </w:p>
    <w:sectPr w:rsidR="0054248F" w:rsidRPr="00F229FC">
      <w:type w:val="continuous"/>
      <w:pgSz w:w="12240" w:h="15840"/>
      <w:pgMar w:top="1340" w:right="60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93D46"/>
    <w:multiLevelType w:val="multilevel"/>
    <w:tmpl w:val="C4EE51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48F"/>
    <w:rsid w:val="0054248F"/>
    <w:rsid w:val="00F2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070B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chim.jacobsen@colorado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yu@colorado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utepdf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1909</Words>
  <Characters>10887</Characters>
  <Application>Microsoft Office Word</Application>
  <DocSecurity>0</DocSecurity>
  <Lines>90</Lines>
  <Paragraphs>25</Paragraphs>
  <ScaleCrop>false</ScaleCrop>
  <Company/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2021-07-19T14:18:00Z</dcterms:modified>
</cp:coreProperties>
</file>